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988FA3" w14:textId="77777777" w:rsidR="002F4062" w:rsidRDefault="002F4062">
      <w:pPr>
        <w:ind w:left="142" w:right="566"/>
      </w:pPr>
    </w:p>
    <w:p w14:paraId="1D462D63" w14:textId="77777777" w:rsidR="002F4062" w:rsidRDefault="002F4062">
      <w:pPr>
        <w:ind w:left="142" w:right="566"/>
      </w:pPr>
    </w:p>
    <w:p w14:paraId="0780C569" w14:textId="753E5706" w:rsidR="0026343D" w:rsidRDefault="0026343D">
      <w:pPr>
        <w:ind w:left="142" w:right="566"/>
      </w:pPr>
    </w:p>
    <w:p w14:paraId="1599AF43" w14:textId="77777777" w:rsidR="002F4062" w:rsidRDefault="002F4062">
      <w:pPr>
        <w:ind w:left="142" w:right="566"/>
      </w:pPr>
    </w:p>
    <w:p w14:paraId="53484655" w14:textId="77777777" w:rsidR="002F4062" w:rsidRDefault="002F4062">
      <w:pPr>
        <w:ind w:left="142" w:right="566"/>
      </w:pPr>
    </w:p>
    <w:p w14:paraId="3B63BEA7" w14:textId="77777777" w:rsidR="002F4062" w:rsidRDefault="002F4062">
      <w:pPr>
        <w:ind w:left="142" w:right="566"/>
      </w:pPr>
    </w:p>
    <w:p w14:paraId="1ADEBBC0" w14:textId="06E2E666" w:rsidR="002F4062" w:rsidRDefault="00F83735">
      <w:pPr>
        <w:ind w:left="142" w:right="566"/>
        <w:rPr>
          <w:rFonts w:cs="Aptos"/>
          <w:noProof/>
          <w:color w:val="808080"/>
          <w:sz w:val="48"/>
          <w:szCs w:val="48"/>
          <w:lang w:eastAsia="es-ES"/>
        </w:rPr>
      </w:pPr>
      <w:r>
        <w:rPr>
          <w:rFonts w:cs="Aptos"/>
          <w:noProof/>
          <w:color w:val="808080"/>
          <w:sz w:val="48"/>
          <w:szCs w:val="48"/>
          <w:lang w:eastAsia="es-ES"/>
        </w:rPr>
        <w:drawing>
          <wp:inline distT="0" distB="0" distL="0" distR="0" wp14:anchorId="562746D6" wp14:editId="1D5DD125">
            <wp:extent cx="3207385" cy="1903730"/>
            <wp:effectExtent l="0" t="0" r="0" b="0"/>
            <wp:docPr id="1835348551" name="Imagen 1" descr="Logotipo, 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tipo, Icon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8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D77DC" w14:textId="77777777" w:rsidR="002F4062" w:rsidRDefault="002F4062">
      <w:pPr>
        <w:ind w:left="142" w:right="566"/>
        <w:rPr>
          <w:rFonts w:cs="Aptos"/>
          <w:noProof/>
          <w:color w:val="808080"/>
          <w:sz w:val="48"/>
          <w:szCs w:val="48"/>
          <w:lang w:eastAsia="es-ES"/>
        </w:rPr>
      </w:pPr>
    </w:p>
    <w:p w14:paraId="0BEB0DEE" w14:textId="739D85BA" w:rsidR="002F4062" w:rsidRDefault="00DE523A">
      <w:pPr>
        <w:ind w:left="142" w:right="566"/>
        <w:rPr>
          <w:rFonts w:cs="Aptos"/>
          <w:noProof/>
          <w:color w:val="808080"/>
          <w:sz w:val="48"/>
          <w:szCs w:val="48"/>
          <w:lang w:eastAsia="es-ES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18575F30" wp14:editId="2DFE3531">
                <wp:simplePos x="0" y="0"/>
                <wp:positionH relativeFrom="page">
                  <wp:posOffset>2457450</wp:posOffset>
                </wp:positionH>
                <wp:positionV relativeFrom="page">
                  <wp:posOffset>4000499</wp:posOffset>
                </wp:positionV>
                <wp:extent cx="3865880" cy="1990725"/>
                <wp:effectExtent l="0" t="0" r="1270" b="9525"/>
                <wp:wrapTight wrapText="bothSides">
                  <wp:wrapPolygon edited="0">
                    <wp:start x="0" y="0"/>
                    <wp:lineTo x="0" y="21497"/>
                    <wp:lineTo x="21501" y="21497"/>
                    <wp:lineTo x="21501" y="0"/>
                    <wp:lineTo x="0" y="0"/>
                  </wp:wrapPolygon>
                </wp:wrapTight>
                <wp:docPr id="64344120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588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30580A" w14:textId="147DEE3A" w:rsidR="0026343D" w:rsidRDefault="00BE686D">
                            <w:pPr>
                              <w:rPr>
                                <w:rFonts w:ascii="Calibri" w:hAnsi="Calibri" w:cs="Calibri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sz w:val="52"/>
                                <w:szCs w:val="52"/>
                              </w:rPr>
                              <w:t xml:space="preserve">Agente de </w:t>
                            </w:r>
                            <w:r w:rsidR="00471489">
                              <w:rPr>
                                <w:rFonts w:ascii="Calibri" w:hAnsi="Calibri" w:cs="Calibri"/>
                                <w:b/>
                                <w:sz w:val="52"/>
                                <w:szCs w:val="52"/>
                              </w:rPr>
                              <w:t xml:space="preserve">Innovación de </w:t>
                            </w:r>
                            <w:r w:rsidR="008226F1">
                              <w:rPr>
                                <w:rFonts w:ascii="Calibri" w:hAnsi="Calibri" w:cs="Calibri"/>
                                <w:b/>
                                <w:sz w:val="52"/>
                                <w:szCs w:val="52"/>
                              </w:rPr>
                              <w:t>Proximidad</w:t>
                            </w:r>
                          </w:p>
                          <w:p w14:paraId="707E848C" w14:textId="77777777" w:rsidR="002F4062" w:rsidRDefault="002F4062"/>
                          <w:p w14:paraId="4CAE34A0" w14:textId="77777777" w:rsidR="0026343D" w:rsidRDefault="0026343D">
                            <w: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Memoria descriptiva del proyecto</w:t>
                            </w:r>
                          </w:p>
                          <w:p w14:paraId="5225B26B" w14:textId="77777777" w:rsidR="0026343D" w:rsidRDefault="0026343D">
                            <w:pPr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</w:pPr>
                          </w:p>
                          <w:p w14:paraId="29289C6C" w14:textId="3EEF9CB2" w:rsidR="0026343D" w:rsidRDefault="0026343D">
                            <w:pPr>
                              <w:rPr>
                                <w:rFonts w:ascii="Trasandina Bold" w:hAnsi="Trasandina Bold" w:cs="Trasandina Bold"/>
                                <w:b/>
                                <w:bCs/>
                                <w:i/>
                                <w:sz w:val="104"/>
                                <w:szCs w:val="10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  <w:t xml:space="preserve">Convocatoria </w:t>
                            </w:r>
                            <w:r w:rsidR="00760C8B"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  <w:t>2026</w:t>
                            </w:r>
                          </w:p>
                          <w:p w14:paraId="16059F0C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70B35198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A4E23F0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2C58170" w14:textId="77777777" w:rsidR="0026343D" w:rsidRDefault="0026343D">
                            <w:pPr>
                              <w:pStyle w:val="AVI-TituloPortada"/>
                              <w:rPr>
                                <w:rFonts w:ascii="Calibri" w:hAnsi="Calibri" w:cs="Calibri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575F3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93.5pt;margin-top:315pt;width:304.4pt;height:156.7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" stroked="f">
                <v:textbox inset="0,0,0,0">
                  <w:txbxContent>
                    <w:p w14:paraId="0F30580A" w14:textId="147DEE3A" w:rsidR="0026343D" w:rsidRDefault="00BE686D">
                      <w:pPr>
                        <w:rPr>
                          <w:rFonts w:ascii="Calibri" w:hAnsi="Calibri" w:cs="Calibri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sz w:val="52"/>
                          <w:szCs w:val="52"/>
                        </w:rPr>
                        <w:t xml:space="preserve">Agente de </w:t>
                      </w:r>
                      <w:r w:rsidR="00471489">
                        <w:rPr>
                          <w:rFonts w:ascii="Calibri" w:hAnsi="Calibri" w:cs="Calibri"/>
                          <w:b/>
                          <w:sz w:val="52"/>
                          <w:szCs w:val="52"/>
                        </w:rPr>
                        <w:t xml:space="preserve">Innovación de </w:t>
                      </w:r>
                      <w:r w:rsidR="008226F1">
                        <w:rPr>
                          <w:rFonts w:ascii="Calibri" w:hAnsi="Calibri" w:cs="Calibri"/>
                          <w:b/>
                          <w:sz w:val="52"/>
                          <w:szCs w:val="52"/>
                        </w:rPr>
                        <w:t>Proximidad</w:t>
                      </w:r>
                    </w:p>
                    <w:p w14:paraId="707E848C" w14:textId="77777777" w:rsidR="002F4062" w:rsidRDefault="002F4062"/>
                    <w:p w14:paraId="4CAE34A0" w14:textId="77777777" w:rsidR="0026343D" w:rsidRDefault="0026343D">
                      <w: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Memoria descriptiva del proyecto</w:t>
                      </w:r>
                    </w:p>
                    <w:p w14:paraId="5225B26B" w14:textId="77777777" w:rsidR="0026343D" w:rsidRDefault="0026343D">
                      <w:pPr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</w:pPr>
                    </w:p>
                    <w:p w14:paraId="29289C6C" w14:textId="3EEF9CB2" w:rsidR="0026343D" w:rsidRDefault="0026343D">
                      <w:pPr>
                        <w:rPr>
                          <w:rFonts w:ascii="Trasandina Bold" w:hAnsi="Trasandina Bold" w:cs="Trasandina Bold"/>
                          <w:b/>
                          <w:bCs/>
                          <w:i/>
                          <w:sz w:val="104"/>
                          <w:szCs w:val="104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  <w:t xml:space="preserve">Convocatoria </w:t>
                      </w:r>
                      <w:r w:rsidR="00760C8B"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  <w:t>2026</w:t>
                      </w:r>
                    </w:p>
                    <w:p w14:paraId="16059F0C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sz w:val="28"/>
                          <w:szCs w:val="28"/>
                        </w:rPr>
                      </w:pPr>
                    </w:p>
                    <w:p w14:paraId="70B35198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A4E23F0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12C58170" w14:textId="77777777" w:rsidR="0026343D" w:rsidRDefault="0026343D">
                      <w:pPr>
                        <w:pStyle w:val="AVI-TituloPortada"/>
                        <w:rPr>
                          <w:rFonts w:ascii="Calibri" w:hAnsi="Calibri" w:cs="Calibri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p w14:paraId="3FBF91FB" w14:textId="77777777" w:rsidR="002F4062" w:rsidRDefault="002F4062">
      <w:pPr>
        <w:ind w:left="142" w:right="566"/>
        <w:rPr>
          <w:rFonts w:cs="Aptos"/>
          <w:noProof/>
          <w:color w:val="808080"/>
          <w:sz w:val="48"/>
          <w:szCs w:val="48"/>
          <w:lang w:eastAsia="es-ES"/>
        </w:rPr>
      </w:pPr>
    </w:p>
    <w:p w14:paraId="25D03CDA" w14:textId="77777777" w:rsidR="002F4062" w:rsidRDefault="002F4062">
      <w:pPr>
        <w:ind w:left="142" w:right="566"/>
        <w:rPr>
          <w:rFonts w:cs="Aptos"/>
          <w:noProof/>
          <w:color w:val="808080"/>
          <w:sz w:val="48"/>
          <w:szCs w:val="48"/>
          <w:lang w:eastAsia="es-ES"/>
        </w:rPr>
      </w:pPr>
    </w:p>
    <w:p w14:paraId="6A68F73C" w14:textId="77777777" w:rsidR="002F4062" w:rsidRDefault="002F4062">
      <w:pPr>
        <w:ind w:left="142" w:right="566"/>
        <w:rPr>
          <w:rFonts w:cs="Aptos"/>
          <w:noProof/>
          <w:color w:val="808080"/>
          <w:sz w:val="48"/>
          <w:szCs w:val="48"/>
          <w:lang w:eastAsia="es-ES"/>
        </w:rPr>
      </w:pPr>
    </w:p>
    <w:p w14:paraId="096C07B6" w14:textId="77777777" w:rsidR="002F4062" w:rsidRDefault="002F4062">
      <w:pPr>
        <w:ind w:left="142" w:right="566"/>
        <w:rPr>
          <w:rFonts w:cs="Aptos"/>
          <w:noProof/>
          <w:color w:val="808080"/>
          <w:sz w:val="48"/>
          <w:szCs w:val="48"/>
          <w:lang w:eastAsia="es-ES"/>
        </w:rPr>
      </w:pPr>
    </w:p>
    <w:p w14:paraId="46BB56FA" w14:textId="77777777" w:rsidR="002F4062" w:rsidRDefault="002F4062">
      <w:pPr>
        <w:ind w:left="142" w:right="566"/>
        <w:rPr>
          <w:rFonts w:cs="Aptos"/>
          <w:noProof/>
          <w:color w:val="808080"/>
          <w:sz w:val="48"/>
          <w:szCs w:val="48"/>
          <w:lang w:eastAsia="es-ES"/>
        </w:rPr>
      </w:pPr>
    </w:p>
    <w:p w14:paraId="77FE22C0" w14:textId="77777777" w:rsidR="002F4062" w:rsidRDefault="002F4062">
      <w:pPr>
        <w:ind w:left="142" w:right="566"/>
        <w:rPr>
          <w:rFonts w:cs="Aptos"/>
          <w:noProof/>
          <w:color w:val="808080"/>
          <w:sz w:val="48"/>
          <w:szCs w:val="48"/>
          <w:lang w:eastAsia="es-ES"/>
        </w:rPr>
      </w:pPr>
    </w:p>
    <w:p w14:paraId="0AD5C0FE" w14:textId="7C804B8B" w:rsidR="003B7E4A" w:rsidRDefault="00F83735" w:rsidP="002F4062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45720" distB="45720" distL="114935" distR="114935" simplePos="0" relativeHeight="251658752" behindDoc="0" locked="0" layoutInCell="1" allowOverlap="1" wp14:anchorId="642C4B9C" wp14:editId="24DAE497">
                <wp:simplePos x="0" y="0"/>
                <wp:positionH relativeFrom="column">
                  <wp:posOffset>-187325</wp:posOffset>
                </wp:positionH>
                <wp:positionV relativeFrom="paragraph">
                  <wp:posOffset>311785</wp:posOffset>
                </wp:positionV>
                <wp:extent cx="5770880" cy="2265680"/>
                <wp:effectExtent l="0" t="0" r="0" b="0"/>
                <wp:wrapSquare wrapText="bothSides"/>
                <wp:docPr id="12519753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2265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5E1EFE" w14:textId="77777777" w:rsidR="0026343D" w:rsidRDefault="0026343D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Entidad solicitante: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55D7C9E4" w14:textId="77777777" w:rsidR="0026343D" w:rsidRDefault="0026343D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NIF:</w:t>
                            </w:r>
                          </w:p>
                          <w:p w14:paraId="526924F1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26BB07B8" w14:textId="77777777" w:rsidR="0026343D" w:rsidRDefault="0026343D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7023F356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2E3B0DC0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2A8B3A9F" w14:textId="77777777" w:rsidR="001D4D06" w:rsidRDefault="001D4D06" w:rsidP="001D4D06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Firma electrónica:</w:t>
                            </w:r>
                          </w:p>
                          <w:p w14:paraId="3A549E42" w14:textId="77777777" w:rsidR="001D4D06" w:rsidRDefault="001D4D06" w:rsidP="001D4D06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  <w:t>Responsable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  <w:t xml:space="preserve"> del proyecto o Representante Legal):</w:t>
                            </w:r>
                          </w:p>
                          <w:p w14:paraId="5B48222A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9539D71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7CBDF61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345524D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5730115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7FD4371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4A113B77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2230FFC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6290286" w14:textId="77777777" w:rsidR="0026343D" w:rsidRDefault="0026343D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4E52AF90" w14:textId="77777777" w:rsidR="0026343D" w:rsidRDefault="0026343D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5525FBD5" w14:textId="77777777" w:rsidR="0026343D" w:rsidRDefault="0026343D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2D3AF006" w14:textId="77777777" w:rsidR="0026343D" w:rsidRDefault="0026343D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4916E142" w14:textId="77777777" w:rsidR="0026343D" w:rsidRDefault="0026343D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0DCC7AF8" w14:textId="77777777" w:rsidR="0026343D" w:rsidRDefault="0026343D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78963556" w14:textId="77777777" w:rsidR="0026343D" w:rsidRDefault="0026343D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Entidad solicitante: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35891BC1" w14:textId="77777777" w:rsidR="0026343D" w:rsidRDefault="0026343D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NIF:</w:t>
                            </w:r>
                          </w:p>
                          <w:p w14:paraId="67FA8A29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119338F0" w14:textId="77777777" w:rsidR="0026343D" w:rsidRDefault="0026343D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57FC1432" w14:textId="77777777" w:rsidR="0026343D" w:rsidRDefault="0026343D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2C4B9C" id="Text Box 4" o:spid="_x0000_s1027" type="#_x0000_t202" style="position:absolute;left:0;text-align:left;margin-left:-14.75pt;margin-top:24.55pt;width:454.4pt;height:178.4pt;z-index:251658752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" strokecolor="white">
                <v:textbox>
                  <w:txbxContent>
                    <w:p w14:paraId="205E1EFE" w14:textId="77777777" w:rsidR="0026343D" w:rsidRDefault="0026343D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 xml:space="preserve">Entidad solicitante: </w:t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</w:p>
                    <w:p w14:paraId="55D7C9E4" w14:textId="77777777" w:rsidR="0026343D" w:rsidRDefault="0026343D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NIF:</w:t>
                      </w:r>
                    </w:p>
                    <w:p w14:paraId="526924F1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26BB07B8" w14:textId="77777777" w:rsidR="0026343D" w:rsidRDefault="0026343D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7023F356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2E3B0DC0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2A8B3A9F" w14:textId="77777777" w:rsidR="001D4D06" w:rsidRDefault="001D4D06" w:rsidP="001D4D06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Firma electrónica:</w:t>
                      </w:r>
                    </w:p>
                    <w:p w14:paraId="3A549E42" w14:textId="77777777" w:rsidR="001D4D06" w:rsidRDefault="001D4D06" w:rsidP="001D4D06">
                      <w:pP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  <w:t>(</w:t>
                      </w:r>
                      <w:proofErr w:type="gramStart"/>
                      <w: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  <w:t>Responsable</w:t>
                      </w:r>
                      <w:proofErr w:type="gramEnd"/>
                      <w: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  <w:t xml:space="preserve"> del proyecto o Representante Legal):</w:t>
                      </w:r>
                    </w:p>
                    <w:p w14:paraId="5B48222A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79539D71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17CBDF61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0345524D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15730115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77FD4371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4A113B77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12230FFC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66290286" w14:textId="77777777" w:rsidR="0026343D" w:rsidRDefault="0026343D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4E52AF90" w14:textId="77777777" w:rsidR="0026343D" w:rsidRDefault="0026343D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5525FBD5" w14:textId="77777777" w:rsidR="0026343D" w:rsidRDefault="0026343D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2D3AF006" w14:textId="77777777" w:rsidR="0026343D" w:rsidRDefault="0026343D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4916E142" w14:textId="77777777" w:rsidR="0026343D" w:rsidRDefault="0026343D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0DCC7AF8" w14:textId="77777777" w:rsidR="0026343D" w:rsidRDefault="0026343D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78963556" w14:textId="77777777" w:rsidR="0026343D" w:rsidRDefault="0026343D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 xml:space="preserve">Entidad solicitante: </w:t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</w:p>
                    <w:p w14:paraId="35891BC1" w14:textId="77777777" w:rsidR="0026343D" w:rsidRDefault="0026343D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NIF:</w:t>
                      </w:r>
                    </w:p>
                    <w:p w14:paraId="67FA8A29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119338F0" w14:textId="77777777" w:rsidR="0026343D" w:rsidRDefault="0026343D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57FC1432" w14:textId="77777777" w:rsidR="0026343D" w:rsidRDefault="0026343D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B7E4A">
        <w:rPr>
          <w:rFonts w:ascii="Calibri" w:hAnsi="Calibri" w:cs="Calibri"/>
          <w:b/>
          <w:sz w:val="24"/>
          <w:szCs w:val="24"/>
          <w:u w:val="single"/>
        </w:rPr>
        <w:br w:type="page"/>
      </w:r>
    </w:p>
    <w:p w14:paraId="58B07AD2" w14:textId="33AC2291" w:rsidR="002F4062" w:rsidRPr="00142E3C" w:rsidRDefault="002F4062" w:rsidP="002F4062">
      <w:pPr>
        <w:ind w:right="708"/>
        <w:jc w:val="center"/>
        <w:rPr>
          <w:sz w:val="24"/>
          <w:szCs w:val="22"/>
        </w:rPr>
      </w:pPr>
      <w:bookmarkStart w:id="0" w:name="_Hlk197412653"/>
      <w:r w:rsidRPr="00142E3C">
        <w:rPr>
          <w:rFonts w:ascii="Calibri" w:hAnsi="Calibri" w:cs="Calibri"/>
          <w:b/>
          <w:bCs/>
          <w:iCs/>
          <w:sz w:val="24"/>
          <w:szCs w:val="22"/>
          <w:u w:val="single"/>
        </w:rPr>
        <w:lastRenderedPageBreak/>
        <w:t>Instrucciones generales</w:t>
      </w:r>
    </w:p>
    <w:bookmarkEnd w:id="0"/>
    <w:p w14:paraId="16D54647" w14:textId="77777777" w:rsidR="001513DB" w:rsidRDefault="001513DB" w:rsidP="001513DB">
      <w:pPr>
        <w:jc w:val="center"/>
        <w:rPr>
          <w:rFonts w:ascii="Calibri" w:hAnsi="Calibri" w:cs="Calibri"/>
          <w:b/>
          <w:sz w:val="24"/>
          <w:szCs w:val="24"/>
        </w:rPr>
      </w:pPr>
    </w:p>
    <w:p w14:paraId="6786B4C7" w14:textId="2E816AB8" w:rsidR="008226F1" w:rsidRDefault="008226F1" w:rsidP="008226F1">
      <w:pPr>
        <w:ind w:left="36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El o</w:t>
      </w:r>
      <w:r w:rsidRPr="00613509">
        <w:rPr>
          <w:rFonts w:ascii="Calibri" w:hAnsi="Calibri" w:cs="Calibri"/>
          <w:sz w:val="24"/>
          <w:szCs w:val="24"/>
        </w:rPr>
        <w:t>bjetivo</w:t>
      </w:r>
      <w:r>
        <w:rPr>
          <w:rFonts w:ascii="Calibri" w:hAnsi="Calibri" w:cs="Calibri"/>
          <w:sz w:val="24"/>
          <w:szCs w:val="24"/>
        </w:rPr>
        <w:t xml:space="preserve"> de esta línea de ayuda es la p</w:t>
      </w:r>
      <w:r w:rsidRPr="00613509">
        <w:rPr>
          <w:rFonts w:ascii="Calibri" w:hAnsi="Calibri" w:cs="Calibri"/>
          <w:sz w:val="24"/>
          <w:szCs w:val="24"/>
        </w:rPr>
        <w:t>uesta en marcha</w:t>
      </w:r>
      <w:r>
        <w:rPr>
          <w:rFonts w:ascii="Calibri" w:hAnsi="Calibri" w:cs="Calibri"/>
          <w:sz w:val="24"/>
          <w:szCs w:val="24"/>
        </w:rPr>
        <w:t xml:space="preserve"> por parte de las entidades</w:t>
      </w:r>
      <w:r w:rsidRPr="00613509">
        <w:rPr>
          <w:rFonts w:ascii="Calibri" w:hAnsi="Calibri" w:cs="Calibri"/>
          <w:sz w:val="24"/>
          <w:szCs w:val="24"/>
        </w:rPr>
        <w:t xml:space="preserve"> </w:t>
      </w:r>
      <w:r w:rsidRPr="00BA344A">
        <w:rPr>
          <w:rFonts w:ascii="Calibri" w:hAnsi="Calibri" w:cs="Calibri"/>
          <w:sz w:val="24"/>
          <w:szCs w:val="24"/>
        </w:rPr>
        <w:t>de gestión y moderniza</w:t>
      </w:r>
      <w:r>
        <w:rPr>
          <w:rFonts w:ascii="Calibri" w:hAnsi="Calibri" w:cs="Calibri"/>
          <w:sz w:val="24"/>
          <w:szCs w:val="24"/>
        </w:rPr>
        <w:t xml:space="preserve">ción de las áreas industriales </w:t>
      </w:r>
      <w:r w:rsidRPr="00BA344A">
        <w:rPr>
          <w:rFonts w:ascii="Calibri" w:hAnsi="Calibri" w:cs="Calibri"/>
          <w:sz w:val="24"/>
          <w:szCs w:val="24"/>
        </w:rPr>
        <w:t xml:space="preserve">y </w:t>
      </w:r>
      <w:r>
        <w:rPr>
          <w:rFonts w:ascii="Calibri" w:hAnsi="Calibri" w:cs="Calibri"/>
          <w:sz w:val="24"/>
          <w:szCs w:val="24"/>
        </w:rPr>
        <w:t xml:space="preserve">por </w:t>
      </w:r>
      <w:r w:rsidRPr="00BA344A">
        <w:rPr>
          <w:rFonts w:ascii="Calibri" w:hAnsi="Calibri" w:cs="Calibri"/>
          <w:sz w:val="24"/>
          <w:szCs w:val="24"/>
        </w:rPr>
        <w:t>entidades sin ánimo de lucro cuyo objeto fundamental sea promover la inn</w:t>
      </w:r>
      <w:r>
        <w:rPr>
          <w:rFonts w:ascii="Calibri" w:hAnsi="Calibri" w:cs="Calibri"/>
          <w:sz w:val="24"/>
          <w:szCs w:val="24"/>
        </w:rPr>
        <w:t xml:space="preserve">ovación en el territorio rural de </w:t>
      </w:r>
      <w:r w:rsidRPr="00613509">
        <w:rPr>
          <w:rFonts w:ascii="Calibri" w:hAnsi="Calibri" w:cs="Calibri"/>
          <w:sz w:val="24"/>
          <w:szCs w:val="24"/>
        </w:rPr>
        <w:t xml:space="preserve">una red </w:t>
      </w:r>
      <w:r w:rsidRPr="00BA344A">
        <w:rPr>
          <w:rFonts w:ascii="Calibri" w:hAnsi="Calibri" w:cs="Calibri"/>
          <w:sz w:val="24"/>
          <w:szCs w:val="24"/>
        </w:rPr>
        <w:t xml:space="preserve">de </w:t>
      </w:r>
      <w:r w:rsidR="00471489">
        <w:rPr>
          <w:rFonts w:ascii="Calibri" w:hAnsi="Calibri" w:cs="Calibri"/>
          <w:sz w:val="24"/>
          <w:szCs w:val="24"/>
        </w:rPr>
        <w:t>Agentes de innovación de proximidad</w:t>
      </w:r>
      <w:r w:rsidRPr="00BA344A">
        <w:rPr>
          <w:rFonts w:ascii="Calibri" w:hAnsi="Calibri" w:cs="Calibri"/>
          <w:sz w:val="24"/>
          <w:szCs w:val="24"/>
        </w:rPr>
        <w:t xml:space="preserve"> para introducir factores de innovación y promover la transferencia de conocimiento en las áreas industriales y territorios rurales de la </w:t>
      </w:r>
      <w:proofErr w:type="spellStart"/>
      <w:r w:rsidRPr="00BA344A">
        <w:rPr>
          <w:rFonts w:ascii="Calibri" w:hAnsi="Calibri" w:cs="Calibri"/>
          <w:sz w:val="24"/>
          <w:szCs w:val="24"/>
        </w:rPr>
        <w:t>Comunitat</w:t>
      </w:r>
      <w:proofErr w:type="spellEnd"/>
      <w:r w:rsidRPr="00BA344A">
        <w:rPr>
          <w:rFonts w:ascii="Calibri" w:hAnsi="Calibri" w:cs="Calibri"/>
          <w:sz w:val="24"/>
          <w:szCs w:val="24"/>
        </w:rPr>
        <w:t xml:space="preserve"> Valenciana</w:t>
      </w:r>
      <w:r w:rsidRPr="00613509">
        <w:rPr>
          <w:rFonts w:ascii="Calibri" w:hAnsi="Calibri" w:cs="Calibri"/>
          <w:sz w:val="24"/>
          <w:szCs w:val="24"/>
        </w:rPr>
        <w:t>.</w:t>
      </w:r>
    </w:p>
    <w:p w14:paraId="35D231B3" w14:textId="77777777" w:rsidR="008226F1" w:rsidRDefault="008226F1" w:rsidP="008226F1">
      <w:pPr>
        <w:ind w:left="360"/>
        <w:rPr>
          <w:rFonts w:ascii="Calibri" w:hAnsi="Calibri" w:cs="Calibri"/>
          <w:sz w:val="24"/>
          <w:szCs w:val="24"/>
        </w:rPr>
      </w:pPr>
    </w:p>
    <w:p w14:paraId="5BC98016" w14:textId="77777777" w:rsidR="008226F1" w:rsidRPr="00BA344A" w:rsidRDefault="008226F1" w:rsidP="008226F1">
      <w:pPr>
        <w:ind w:left="36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Las entidades solicitantes presentarán un proyecto para la contratación de una persona, presentando un Plan de Trabajo (apartado A1), el mismo </w:t>
      </w:r>
      <w:r w:rsidRPr="00BA344A">
        <w:rPr>
          <w:rFonts w:ascii="Calibri" w:hAnsi="Calibri" w:cs="Calibri"/>
          <w:sz w:val="24"/>
          <w:szCs w:val="24"/>
        </w:rPr>
        <w:t>detallará las actuaciones previstas para propiciar oportunidades de colaboración en innovación entre entidades y empresas o entre empresas, e incluirá información sobre los procesos que se seguirán para incrementar el número de ofertas de cooperación, proyectos de innovación, proyectos de I+D</w:t>
      </w:r>
      <w:r>
        <w:rPr>
          <w:rFonts w:ascii="Calibri" w:hAnsi="Calibri" w:cs="Calibri"/>
          <w:sz w:val="24"/>
          <w:szCs w:val="24"/>
        </w:rPr>
        <w:t>+i</w:t>
      </w:r>
      <w:r w:rsidRPr="00BA344A">
        <w:rPr>
          <w:rFonts w:ascii="Calibri" w:hAnsi="Calibri" w:cs="Calibri"/>
          <w:sz w:val="24"/>
          <w:szCs w:val="24"/>
        </w:rPr>
        <w:t xml:space="preserve"> o acuerdos de cooperación empresarial que faciliten el trasvase de factores de innovación a las empresas. En los proyectos dirigidos a territorios rurales las actuaciones indicadas tendrán como objetivo impulsar el desarrollo sostenible y abordar el reto demográfico y la revitalización del medio rural, generando un entorno de innovación. </w:t>
      </w:r>
    </w:p>
    <w:p w14:paraId="5C43A096" w14:textId="77777777" w:rsidR="008226F1" w:rsidRDefault="008226F1" w:rsidP="008226F1">
      <w:pPr>
        <w:ind w:left="360"/>
        <w:rPr>
          <w:rFonts w:ascii="Calibri" w:hAnsi="Calibri" w:cs="Calibri"/>
          <w:sz w:val="24"/>
          <w:szCs w:val="24"/>
        </w:rPr>
      </w:pPr>
    </w:p>
    <w:p w14:paraId="2974771B" w14:textId="77777777" w:rsidR="008226F1" w:rsidRPr="000939E6" w:rsidRDefault="008226F1" w:rsidP="008226F1">
      <w:pPr>
        <w:ind w:left="360"/>
        <w:rPr>
          <w:rFonts w:ascii="Calibri" w:hAnsi="Calibri" w:cs="Calibri"/>
          <w:sz w:val="24"/>
          <w:szCs w:val="24"/>
        </w:rPr>
      </w:pPr>
    </w:p>
    <w:p w14:paraId="5080E796" w14:textId="0153F3E1" w:rsidR="009906C6" w:rsidRPr="00FC6107" w:rsidRDefault="009906C6" w:rsidP="009906C6">
      <w:pPr>
        <w:ind w:left="36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Pa</w:t>
      </w:r>
      <w:r w:rsidRPr="00FC6107">
        <w:rPr>
          <w:rFonts w:ascii="Calibri" w:hAnsi="Calibri" w:cs="Calibri"/>
          <w:sz w:val="24"/>
          <w:szCs w:val="24"/>
        </w:rPr>
        <w:t>ra la explicación del proyecto, se desarrollarán con estilo libre los puntos que se señalen en el gui</w:t>
      </w:r>
      <w:r>
        <w:rPr>
          <w:rFonts w:ascii="Calibri" w:hAnsi="Calibri" w:cs="Calibri"/>
          <w:sz w:val="24"/>
          <w:szCs w:val="24"/>
        </w:rPr>
        <w:t>on</w:t>
      </w:r>
      <w:r w:rsidRPr="00FC6107">
        <w:rPr>
          <w:rFonts w:ascii="Calibri" w:hAnsi="Calibri" w:cs="Calibri"/>
          <w:sz w:val="24"/>
          <w:szCs w:val="24"/>
        </w:rPr>
        <w:t xml:space="preserve"> con una extensión máxima de </w:t>
      </w:r>
      <w:r w:rsidRPr="004148FE">
        <w:rPr>
          <w:rFonts w:ascii="Calibri" w:hAnsi="Calibri" w:cs="Calibri"/>
          <w:b/>
          <w:bCs/>
          <w:sz w:val="24"/>
          <w:szCs w:val="24"/>
        </w:rPr>
        <w:t>30 páginas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FA4E77">
        <w:rPr>
          <w:rFonts w:ascii="Calibri" w:hAnsi="Calibri" w:cs="Calibri"/>
          <w:b/>
          <w:bCs/>
          <w:sz w:val="24"/>
          <w:szCs w:val="24"/>
        </w:rPr>
        <w:t xml:space="preserve">en cualquiera de las dos lenguas cooficiales de la </w:t>
      </w:r>
      <w:proofErr w:type="spellStart"/>
      <w:r w:rsidRPr="00FA4E77">
        <w:rPr>
          <w:rFonts w:ascii="Calibri" w:hAnsi="Calibri" w:cs="Calibri"/>
          <w:b/>
          <w:bCs/>
          <w:sz w:val="24"/>
          <w:szCs w:val="24"/>
        </w:rPr>
        <w:t>Comunitat</w:t>
      </w:r>
      <w:proofErr w:type="spellEnd"/>
      <w:r w:rsidRPr="00FA4E77">
        <w:rPr>
          <w:rFonts w:ascii="Calibri" w:hAnsi="Calibri" w:cs="Calibri"/>
          <w:b/>
          <w:bCs/>
          <w:sz w:val="24"/>
          <w:szCs w:val="24"/>
        </w:rPr>
        <w:t xml:space="preserve"> Valenciana, y tipo de letra Calibri, tamaño 1</w:t>
      </w:r>
      <w:r w:rsidR="00860005">
        <w:rPr>
          <w:rFonts w:ascii="Calibri" w:hAnsi="Calibri" w:cs="Calibri"/>
          <w:b/>
          <w:bCs/>
          <w:sz w:val="24"/>
          <w:szCs w:val="24"/>
        </w:rPr>
        <w:t>2</w:t>
      </w:r>
      <w:r w:rsidRPr="00FA4E77">
        <w:rPr>
          <w:rFonts w:ascii="Calibri" w:hAnsi="Calibri" w:cs="Calibri"/>
          <w:b/>
          <w:bCs/>
          <w:sz w:val="24"/>
          <w:szCs w:val="24"/>
        </w:rPr>
        <w:t xml:space="preserve"> e interlineado sencillo</w:t>
      </w:r>
      <w:r w:rsidRPr="00FC6107">
        <w:rPr>
          <w:rFonts w:ascii="Calibri" w:hAnsi="Calibri" w:cs="Calibri"/>
          <w:sz w:val="24"/>
          <w:szCs w:val="24"/>
        </w:rPr>
        <w:t>, aportando únicamente la información precisa para la valoración de la propuesta.</w:t>
      </w:r>
    </w:p>
    <w:p w14:paraId="45BB9872" w14:textId="77777777" w:rsidR="008226F1" w:rsidRDefault="008226F1" w:rsidP="00BE686D">
      <w:pPr>
        <w:ind w:left="360"/>
        <w:rPr>
          <w:rFonts w:ascii="Calibri" w:hAnsi="Calibri" w:cs="Calibri"/>
          <w:sz w:val="24"/>
          <w:szCs w:val="24"/>
        </w:rPr>
      </w:pPr>
    </w:p>
    <w:p w14:paraId="0FD5A490" w14:textId="77777777" w:rsidR="008226F1" w:rsidRDefault="008226F1" w:rsidP="001513DB">
      <w:pPr>
        <w:ind w:left="360"/>
        <w:jc w:val="left"/>
        <w:rPr>
          <w:rFonts w:ascii="Calibri" w:hAnsi="Calibri" w:cs="Calibri"/>
          <w:b/>
          <w:bCs/>
          <w:sz w:val="24"/>
          <w:szCs w:val="24"/>
        </w:rPr>
      </w:pPr>
    </w:p>
    <w:p w14:paraId="11A469F0" w14:textId="77777777" w:rsidR="008226F1" w:rsidRDefault="008226F1" w:rsidP="001513DB">
      <w:pPr>
        <w:ind w:left="360"/>
        <w:jc w:val="left"/>
        <w:rPr>
          <w:rFonts w:ascii="Calibri" w:hAnsi="Calibri" w:cs="Calibri"/>
          <w:b/>
          <w:bCs/>
          <w:sz w:val="24"/>
          <w:szCs w:val="24"/>
        </w:rPr>
      </w:pPr>
    </w:p>
    <w:p w14:paraId="48E1F076" w14:textId="77777777" w:rsidR="008226F1" w:rsidRDefault="008226F1" w:rsidP="001513DB">
      <w:pPr>
        <w:ind w:left="360"/>
        <w:jc w:val="left"/>
        <w:rPr>
          <w:rFonts w:ascii="Calibri" w:hAnsi="Calibri" w:cs="Calibri"/>
          <w:b/>
          <w:bCs/>
          <w:sz w:val="24"/>
          <w:szCs w:val="24"/>
        </w:rPr>
      </w:pPr>
    </w:p>
    <w:p w14:paraId="1743AF90" w14:textId="77777777" w:rsidR="008226F1" w:rsidRDefault="008226F1" w:rsidP="001513DB">
      <w:pPr>
        <w:ind w:left="360"/>
        <w:jc w:val="left"/>
        <w:rPr>
          <w:rFonts w:ascii="Calibri" w:hAnsi="Calibri" w:cs="Calibri"/>
          <w:b/>
          <w:bCs/>
          <w:sz w:val="24"/>
          <w:szCs w:val="24"/>
        </w:rPr>
      </w:pPr>
    </w:p>
    <w:p w14:paraId="5D65E7B0" w14:textId="77777777" w:rsidR="008226F1" w:rsidRDefault="008226F1" w:rsidP="001513DB">
      <w:pPr>
        <w:ind w:left="360"/>
        <w:jc w:val="left"/>
        <w:rPr>
          <w:rFonts w:ascii="Calibri" w:hAnsi="Calibri" w:cs="Calibri"/>
          <w:b/>
          <w:bCs/>
          <w:sz w:val="24"/>
          <w:szCs w:val="24"/>
        </w:rPr>
      </w:pPr>
    </w:p>
    <w:p w14:paraId="360025DC" w14:textId="77777777" w:rsidR="008226F1" w:rsidRDefault="008226F1" w:rsidP="001513DB">
      <w:pPr>
        <w:ind w:left="360"/>
        <w:jc w:val="left"/>
        <w:rPr>
          <w:rFonts w:ascii="Calibri" w:hAnsi="Calibri" w:cs="Calibri"/>
          <w:b/>
          <w:bCs/>
          <w:sz w:val="24"/>
          <w:szCs w:val="24"/>
        </w:rPr>
      </w:pPr>
    </w:p>
    <w:p w14:paraId="63F847DF" w14:textId="77777777" w:rsidR="008226F1" w:rsidRDefault="008226F1" w:rsidP="001513DB">
      <w:pPr>
        <w:ind w:left="360"/>
        <w:jc w:val="left"/>
        <w:rPr>
          <w:rFonts w:ascii="Calibri" w:hAnsi="Calibri" w:cs="Calibri"/>
          <w:b/>
          <w:bCs/>
          <w:sz w:val="24"/>
          <w:szCs w:val="24"/>
        </w:rPr>
      </w:pPr>
    </w:p>
    <w:p w14:paraId="20ECBC24" w14:textId="77777777" w:rsidR="008226F1" w:rsidRDefault="008226F1" w:rsidP="001513DB">
      <w:pPr>
        <w:ind w:left="360"/>
        <w:jc w:val="left"/>
        <w:rPr>
          <w:rFonts w:ascii="Calibri" w:hAnsi="Calibri" w:cs="Calibri"/>
          <w:b/>
          <w:bCs/>
          <w:sz w:val="24"/>
          <w:szCs w:val="24"/>
        </w:rPr>
      </w:pPr>
    </w:p>
    <w:p w14:paraId="050D2BF8" w14:textId="77777777" w:rsidR="008226F1" w:rsidRDefault="008226F1" w:rsidP="001513DB">
      <w:pPr>
        <w:ind w:left="360"/>
        <w:jc w:val="left"/>
        <w:rPr>
          <w:rFonts w:ascii="Calibri" w:hAnsi="Calibri" w:cs="Calibri"/>
          <w:b/>
          <w:bCs/>
          <w:sz w:val="24"/>
          <w:szCs w:val="24"/>
        </w:rPr>
      </w:pPr>
    </w:p>
    <w:p w14:paraId="27A54467" w14:textId="77777777" w:rsidR="008226F1" w:rsidRDefault="008226F1" w:rsidP="001513DB">
      <w:pPr>
        <w:ind w:left="360"/>
        <w:jc w:val="left"/>
        <w:rPr>
          <w:rFonts w:ascii="Calibri" w:hAnsi="Calibri" w:cs="Calibri"/>
          <w:b/>
          <w:bCs/>
          <w:sz w:val="24"/>
          <w:szCs w:val="24"/>
        </w:rPr>
      </w:pPr>
    </w:p>
    <w:p w14:paraId="0585F189" w14:textId="77777777" w:rsidR="008226F1" w:rsidRDefault="008226F1" w:rsidP="001513DB">
      <w:pPr>
        <w:ind w:left="360"/>
        <w:jc w:val="left"/>
        <w:rPr>
          <w:rFonts w:ascii="Calibri" w:hAnsi="Calibri" w:cs="Calibri"/>
          <w:b/>
          <w:bCs/>
          <w:sz w:val="24"/>
          <w:szCs w:val="24"/>
        </w:rPr>
      </w:pPr>
    </w:p>
    <w:p w14:paraId="74579204" w14:textId="7BA0259C" w:rsidR="002F4062" w:rsidRPr="00D86ECF" w:rsidRDefault="001513DB" w:rsidP="007371C3">
      <w:pPr>
        <w:ind w:right="566"/>
        <w:rPr>
          <w:rFonts w:ascii="Calibri" w:hAnsi="Calibri" w:cs="Calibri"/>
          <w:b/>
          <w:bCs/>
          <w:iCs/>
          <w:sz w:val="24"/>
          <w:szCs w:val="22"/>
          <w:u w:val="single"/>
        </w:rPr>
      </w:pPr>
      <w:r w:rsidRPr="00FC6107">
        <w:rPr>
          <w:rFonts w:ascii="Calibri" w:hAnsi="Calibri" w:cs="Calibri"/>
          <w:sz w:val="24"/>
          <w:szCs w:val="24"/>
        </w:rPr>
        <w:br w:type="page"/>
      </w:r>
      <w:bookmarkStart w:id="1" w:name="_Hlk197413802"/>
      <w:r w:rsidR="002F4062" w:rsidRPr="00D86ECF">
        <w:rPr>
          <w:rFonts w:ascii="Calibri" w:hAnsi="Calibri" w:cs="Calibri"/>
          <w:b/>
          <w:bCs/>
          <w:iCs/>
          <w:sz w:val="24"/>
          <w:szCs w:val="22"/>
          <w:u w:val="single"/>
        </w:rPr>
        <w:lastRenderedPageBreak/>
        <w:t>Contenido</w:t>
      </w:r>
    </w:p>
    <w:p w14:paraId="5E8994E5" w14:textId="77777777" w:rsidR="002F4062" w:rsidRPr="006D143B" w:rsidRDefault="002F4062" w:rsidP="002F4062">
      <w:pPr>
        <w:ind w:right="708"/>
        <w:rPr>
          <w:rFonts w:ascii="Calibri" w:hAnsi="Calibri" w:cs="Calibri"/>
          <w:bCs/>
          <w:iCs/>
          <w:sz w:val="22"/>
          <w:szCs w:val="22"/>
        </w:rPr>
      </w:pPr>
    </w:p>
    <w:p w14:paraId="372D61B9" w14:textId="02F0886D" w:rsidR="00DE523A" w:rsidRDefault="002F4062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r w:rsidRPr="006D143B">
        <w:rPr>
          <w:bCs/>
          <w:iCs/>
          <w:sz w:val="22"/>
          <w:szCs w:val="22"/>
        </w:rPr>
        <w:fldChar w:fldCharType="begin"/>
      </w:r>
      <w:r w:rsidRPr="006D143B">
        <w:rPr>
          <w:bCs/>
          <w:iCs/>
          <w:sz w:val="22"/>
          <w:szCs w:val="22"/>
        </w:rPr>
        <w:instrText xml:space="preserve"> TOC \h \z \t "AVI-Titulo1;1;AVI-Titulo2;2;AVI-Titulo3;3" </w:instrText>
      </w:r>
      <w:r w:rsidRPr="006D143B">
        <w:rPr>
          <w:bCs/>
          <w:iCs/>
          <w:sz w:val="22"/>
          <w:szCs w:val="22"/>
        </w:rPr>
        <w:fldChar w:fldCharType="separate"/>
      </w:r>
      <w:hyperlink w:anchor="_Toc224566976" w:history="1">
        <w:r w:rsidR="00DE523A" w:rsidRPr="00C30AA6">
          <w:rPr>
            <w:rStyle w:val="Hipervnculo"/>
            <w:noProof/>
          </w:rPr>
          <w:t>RESUMEN EJECUTIVO</w:t>
        </w:r>
        <w:r w:rsidR="00DE523A">
          <w:rPr>
            <w:noProof/>
            <w:webHidden/>
          </w:rPr>
          <w:tab/>
        </w:r>
        <w:r w:rsidR="00DE523A">
          <w:rPr>
            <w:noProof/>
            <w:webHidden/>
          </w:rPr>
          <w:fldChar w:fldCharType="begin"/>
        </w:r>
        <w:r w:rsidR="00DE523A">
          <w:rPr>
            <w:noProof/>
            <w:webHidden/>
          </w:rPr>
          <w:instrText xml:space="preserve"> PAGEREF _Toc224566976 \h </w:instrText>
        </w:r>
        <w:r w:rsidR="00DE523A">
          <w:rPr>
            <w:noProof/>
            <w:webHidden/>
          </w:rPr>
        </w:r>
        <w:r w:rsidR="00DE523A">
          <w:rPr>
            <w:noProof/>
            <w:webHidden/>
          </w:rPr>
          <w:fldChar w:fldCharType="separate"/>
        </w:r>
        <w:r w:rsidR="00DE523A">
          <w:rPr>
            <w:noProof/>
            <w:webHidden/>
          </w:rPr>
          <w:t>4</w:t>
        </w:r>
        <w:r w:rsidR="00DE523A">
          <w:rPr>
            <w:noProof/>
            <w:webHidden/>
          </w:rPr>
          <w:fldChar w:fldCharType="end"/>
        </w:r>
      </w:hyperlink>
    </w:p>
    <w:p w14:paraId="630ACC39" w14:textId="20BBA5FE" w:rsidR="00DE523A" w:rsidRDefault="00DE523A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66977" w:history="1">
        <w:r w:rsidRPr="00C30AA6">
          <w:rPr>
            <w:rStyle w:val="Hipervnculo"/>
            <w:noProof/>
          </w:rPr>
          <w:t>INFORMACIÓN PRELIMINAR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04994A1" w14:textId="5C925CD8" w:rsidR="00DE523A" w:rsidRDefault="00DE523A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66978" w:history="1">
        <w:r w:rsidRPr="00C30AA6">
          <w:rPr>
            <w:rStyle w:val="Hipervnculo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u w:val="none"/>
            <w:lang w:eastAsia="es-ES"/>
            <w14:ligatures w14:val="standardContextual"/>
          </w:rPr>
          <w:tab/>
        </w:r>
        <w:r w:rsidRPr="00C30AA6">
          <w:rPr>
            <w:rStyle w:val="Hipervnculo"/>
            <w:noProof/>
          </w:rPr>
          <w:t>CARACTERÍSTICAS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1D7A9E0" w14:textId="12A6511F" w:rsidR="00DE523A" w:rsidRDefault="00DE523A">
      <w:pPr>
        <w:pStyle w:val="TDC2"/>
        <w:tabs>
          <w:tab w:val="left" w:pos="960"/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79" w:history="1">
        <w:r w:rsidRPr="00C30AA6">
          <w:rPr>
            <w:rStyle w:val="Hipervnculo"/>
            <w:noProof/>
          </w:rPr>
          <w:t>A.0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0AA6">
          <w:rPr>
            <w:rStyle w:val="Hipervnculo"/>
            <w:noProof/>
          </w:rPr>
          <w:t>Descripción general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99CB17F" w14:textId="649D4AA7" w:rsidR="00DE523A" w:rsidRDefault="00DE523A">
      <w:pPr>
        <w:pStyle w:val="TDC2"/>
        <w:tabs>
          <w:tab w:val="left" w:pos="960"/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80" w:history="1">
        <w:r w:rsidRPr="00C30AA6">
          <w:rPr>
            <w:rStyle w:val="Hipervnculo"/>
            <w:noProof/>
          </w:rPr>
          <w:t>A.1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0AA6">
          <w:rPr>
            <w:rStyle w:val="Hipervnculo"/>
            <w:noProof/>
          </w:rPr>
          <w:t>Objetivo general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B5214AD" w14:textId="6F5D2334" w:rsidR="00DE523A" w:rsidRDefault="00DE523A">
      <w:pPr>
        <w:pStyle w:val="TDC2"/>
        <w:tabs>
          <w:tab w:val="left" w:pos="960"/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81" w:history="1">
        <w:r w:rsidRPr="00C30AA6">
          <w:rPr>
            <w:rStyle w:val="Hipervnculo"/>
            <w:noProof/>
          </w:rPr>
          <w:t>A.2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0AA6">
          <w:rPr>
            <w:rStyle w:val="Hipervnculo"/>
            <w:noProof/>
          </w:rPr>
          <w:t>Plan de Trabajo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6F00BE4" w14:textId="53EC1BB7" w:rsidR="00DE523A" w:rsidRDefault="00DE523A">
      <w:pPr>
        <w:pStyle w:val="TDC2"/>
        <w:tabs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82" w:history="1">
        <w:r w:rsidRPr="00C30AA6">
          <w:rPr>
            <w:rStyle w:val="Hipervnculo"/>
            <w:noProof/>
          </w:rPr>
          <w:t>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204D18A" w14:textId="4F06BE96" w:rsidR="00DE523A" w:rsidRDefault="00DE523A">
      <w:pPr>
        <w:pStyle w:val="TDC2"/>
        <w:tabs>
          <w:tab w:val="left" w:pos="960"/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83" w:history="1">
        <w:r w:rsidRPr="00C30AA6">
          <w:rPr>
            <w:rStyle w:val="Hipervnculo"/>
            <w:noProof/>
          </w:rPr>
          <w:t>A.3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0AA6">
          <w:rPr>
            <w:rStyle w:val="Hipervnculo"/>
            <w:noProof/>
          </w:rPr>
          <w:t>Alineación con las Areas prioritarias Definidas por el Comité Estratégico de Innovación de la AVI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DE77F50" w14:textId="7EF8150A" w:rsidR="00DE523A" w:rsidRDefault="00DE523A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66984" w:history="1">
        <w:r w:rsidRPr="00C30AA6">
          <w:rPr>
            <w:rStyle w:val="Hipervnculo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u w:val="none"/>
            <w:lang w:eastAsia="es-ES"/>
            <w14:ligatures w14:val="standardContextual"/>
          </w:rPr>
          <w:tab/>
        </w:r>
        <w:r w:rsidRPr="00C30AA6">
          <w:rPr>
            <w:rStyle w:val="Hipervnculo"/>
            <w:noProof/>
          </w:rPr>
          <w:t>CAPACIDAD TÉCNICA DE LA PROPUESTA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50BF448" w14:textId="164A4976" w:rsidR="00DE523A" w:rsidRDefault="00DE523A">
      <w:pPr>
        <w:pStyle w:val="TDC2"/>
        <w:tabs>
          <w:tab w:val="left" w:pos="960"/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85" w:history="1">
        <w:r w:rsidRPr="00C30AA6">
          <w:rPr>
            <w:rStyle w:val="Hipervnculo"/>
            <w:noProof/>
          </w:rPr>
          <w:t>B.1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0AA6">
          <w:rPr>
            <w:rStyle w:val="Hipervnculo"/>
            <w:noProof/>
          </w:rPr>
          <w:t>Situación actual del proceso de contratación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6A74E49" w14:textId="45E81827" w:rsidR="00DE523A" w:rsidRDefault="00DE523A">
      <w:pPr>
        <w:pStyle w:val="TDC2"/>
        <w:tabs>
          <w:tab w:val="left" w:pos="6487"/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86" w:history="1">
        <w:r w:rsidRPr="00C30AA6">
          <w:rPr>
            <w:rStyle w:val="Hipervnculo"/>
            <w:noProof/>
          </w:rPr>
          <w:t xml:space="preserve">B.2 Características de Agente de Proximidad: condiciones laborales 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0AA6">
          <w:rPr>
            <w:rStyle w:val="Hipervnculo"/>
            <w:noProof/>
          </w:rPr>
          <w:t>Cumplimentar el cuadro.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B734873" w14:textId="599E9E45" w:rsidR="00DE523A" w:rsidRDefault="00DE523A">
      <w:pPr>
        <w:pStyle w:val="TDC2"/>
        <w:tabs>
          <w:tab w:val="left" w:pos="960"/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87" w:history="1">
        <w:r w:rsidRPr="00C30AA6">
          <w:rPr>
            <w:rStyle w:val="Hipervnculo"/>
            <w:noProof/>
          </w:rPr>
          <w:t>B.3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0AA6">
          <w:rPr>
            <w:rStyle w:val="Hipervnculo"/>
            <w:noProof/>
          </w:rPr>
          <w:t>Experiencia Méritos y adecuación del perfil del personal agente de proximidad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0AF160D" w14:textId="428C5EAC" w:rsidR="00DE523A" w:rsidRDefault="00DE523A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66988" w:history="1">
        <w:r w:rsidRPr="00C30AA6">
          <w:rPr>
            <w:rStyle w:val="Hipervnculo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u w:val="none"/>
            <w:lang w:eastAsia="es-ES"/>
            <w14:ligatures w14:val="standardContextual"/>
          </w:rPr>
          <w:tab/>
        </w:r>
        <w:r w:rsidRPr="00C30AA6">
          <w:rPr>
            <w:rStyle w:val="Hipervnculo"/>
            <w:noProof/>
          </w:rPr>
          <w:t>IMPACTO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7EDEC5B" w14:textId="35F081AC" w:rsidR="00DE523A" w:rsidRDefault="00DE523A">
      <w:pPr>
        <w:pStyle w:val="TDC2"/>
        <w:tabs>
          <w:tab w:val="left" w:pos="960"/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89" w:history="1">
        <w:r w:rsidRPr="00C30AA6">
          <w:rPr>
            <w:rStyle w:val="Hipervnculo"/>
            <w:noProof/>
          </w:rPr>
          <w:t xml:space="preserve">C.1 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0AA6">
          <w:rPr>
            <w:rStyle w:val="Hipervnculo"/>
            <w:noProof/>
          </w:rPr>
          <w:t>Oportunidad de la acción. Justificación de la Necesidad del Agente de Proximidad.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D912DA9" w14:textId="5ADFB73D" w:rsidR="00DE523A" w:rsidRDefault="00DE523A">
      <w:pPr>
        <w:pStyle w:val="TDC2"/>
        <w:tabs>
          <w:tab w:val="left" w:pos="960"/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90" w:history="1">
        <w:r w:rsidRPr="00C30AA6">
          <w:rPr>
            <w:rStyle w:val="Hipervnculo"/>
            <w:noProof/>
          </w:rPr>
          <w:t>C.2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0AA6">
          <w:rPr>
            <w:rStyle w:val="Hipervnculo"/>
            <w:noProof/>
          </w:rPr>
          <w:t>Impacto en el grado de actividad del Agente de Proximidad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59174A1" w14:textId="443A72C1" w:rsidR="00DE523A" w:rsidRDefault="00DE523A">
      <w:pPr>
        <w:pStyle w:val="TDC2"/>
        <w:tabs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91" w:history="1">
        <w:r w:rsidRPr="00C30AA6">
          <w:rPr>
            <w:rStyle w:val="Hipervnculo"/>
            <w:noProof/>
          </w:rPr>
          <w:t>C3.-Praticipación en proyectos de innovación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833FBDC" w14:textId="7538D7D3" w:rsidR="00DE523A" w:rsidRDefault="00DE523A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66992" w:history="1">
        <w:r w:rsidRPr="00C30AA6">
          <w:rPr>
            <w:rStyle w:val="Hipervnculo"/>
            <w:noProof/>
          </w:rPr>
          <w:t>D.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u w:val="none"/>
            <w:lang w:eastAsia="es-ES"/>
            <w14:ligatures w14:val="standardContextual"/>
          </w:rPr>
          <w:tab/>
        </w:r>
        <w:r w:rsidRPr="00C30AA6">
          <w:rPr>
            <w:rStyle w:val="Hipervnculo"/>
            <w:noProof/>
          </w:rPr>
          <w:t>PRESUPUESTO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D5209AE" w14:textId="004D39AD" w:rsidR="00DE523A" w:rsidRDefault="00DE523A">
      <w:pPr>
        <w:pStyle w:val="TDC2"/>
        <w:tabs>
          <w:tab w:val="left" w:pos="960"/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93" w:history="1">
        <w:r w:rsidRPr="00C30AA6">
          <w:rPr>
            <w:rStyle w:val="Hipervnculo"/>
            <w:noProof/>
          </w:rPr>
          <w:t>D.1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0AA6">
          <w:rPr>
            <w:rStyle w:val="Hipervnculo"/>
            <w:noProof/>
          </w:rPr>
          <w:t>Estructura de gastos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F4A1B20" w14:textId="79EE8A74" w:rsidR="00DE523A" w:rsidRDefault="00DE523A">
      <w:pPr>
        <w:pStyle w:val="TDC2"/>
        <w:tabs>
          <w:tab w:val="left" w:pos="960"/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94" w:history="1">
        <w:r w:rsidRPr="00C30AA6">
          <w:rPr>
            <w:rStyle w:val="Hipervnculo"/>
            <w:noProof/>
          </w:rPr>
          <w:t>D.2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30AA6">
          <w:rPr>
            <w:rStyle w:val="Hipervnculo"/>
            <w:noProof/>
          </w:rPr>
          <w:t>Presupuesto Excel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8FF55F8" w14:textId="44242994" w:rsidR="00DE523A" w:rsidRDefault="00DE523A">
      <w:pPr>
        <w:pStyle w:val="TDC2"/>
        <w:tabs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66995" w:history="1">
        <w:r w:rsidRPr="00C30AA6">
          <w:rPr>
            <w:rStyle w:val="Hipervnculo"/>
            <w:rFonts w:cs="Courier New"/>
            <w:noProof/>
          </w:rPr>
          <w:t>Resumen del presupuesto. Cumplimentar los costes elegibles del proyecto.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691DF89" w14:textId="72577613" w:rsidR="00DE523A" w:rsidRDefault="00DE523A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66996" w:history="1">
        <w:r w:rsidRPr="00C30AA6">
          <w:rPr>
            <w:rStyle w:val="Hipervnculo"/>
            <w:noProof/>
          </w:rPr>
          <w:t>E.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u w:val="none"/>
            <w:lang w:eastAsia="es-ES"/>
            <w14:ligatures w14:val="standardContextual"/>
          </w:rPr>
          <w:tab/>
        </w:r>
        <w:r w:rsidRPr="00C30AA6">
          <w:rPr>
            <w:rStyle w:val="Hipervnculo"/>
            <w:noProof/>
          </w:rPr>
          <w:t>DOCUMENTACIÓN ADICIONAL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_Toc224566996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9DCF7BA" w14:textId="05397FD0" w:rsidR="002F4062" w:rsidRDefault="002F4062" w:rsidP="002F4062">
      <w:pPr>
        <w:ind w:firstLine="709"/>
        <w:rPr>
          <w:rFonts w:ascii="Calibri" w:hAnsi="Calibri" w:cs="Calibri"/>
          <w:sz w:val="24"/>
          <w:szCs w:val="24"/>
        </w:rPr>
      </w:pPr>
      <w:r w:rsidRPr="006D143B">
        <w:rPr>
          <w:rFonts w:ascii="Calibri" w:hAnsi="Calibri" w:cs="Calibri"/>
          <w:bCs/>
          <w:iCs/>
          <w:sz w:val="22"/>
          <w:szCs w:val="22"/>
        </w:rPr>
        <w:fldChar w:fldCharType="end"/>
      </w:r>
      <w:bookmarkEnd w:id="1"/>
    </w:p>
    <w:p w14:paraId="298527E0" w14:textId="77777777" w:rsidR="002F4062" w:rsidRDefault="002F4062" w:rsidP="002F4062">
      <w:pPr>
        <w:rPr>
          <w:rFonts w:ascii="Calibri" w:hAnsi="Calibri" w:cs="Calibri"/>
          <w:sz w:val="24"/>
          <w:szCs w:val="24"/>
        </w:rPr>
      </w:pPr>
    </w:p>
    <w:p w14:paraId="26184E71" w14:textId="77777777" w:rsidR="002F4062" w:rsidRPr="002F4062" w:rsidRDefault="002F4062" w:rsidP="002F4062">
      <w:pPr>
        <w:rPr>
          <w:rFonts w:ascii="Calibri" w:hAnsi="Calibri" w:cs="Calibri"/>
          <w:sz w:val="24"/>
          <w:szCs w:val="24"/>
        </w:rPr>
        <w:sectPr w:rsidR="002F4062" w:rsidRPr="002F406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993" w:right="992" w:bottom="1135" w:left="1701" w:header="709" w:footer="709" w:gutter="0"/>
          <w:cols w:space="720"/>
          <w:titlePg/>
          <w:docGrid w:linePitch="360"/>
        </w:sectPr>
      </w:pPr>
    </w:p>
    <w:p w14:paraId="1387A7A6" w14:textId="77777777" w:rsidR="00DE523A" w:rsidRPr="00666BBE" w:rsidRDefault="00DE523A" w:rsidP="00DE523A">
      <w:pPr>
        <w:pStyle w:val="AVI-Titulo1"/>
        <w:tabs>
          <w:tab w:val="clear" w:pos="720"/>
        </w:tabs>
        <w:rPr>
          <w:szCs w:val="22"/>
        </w:rPr>
      </w:pPr>
      <w:bookmarkStart w:id="2" w:name="_Toc224546416"/>
      <w:bookmarkStart w:id="3" w:name="_Toc224566976"/>
      <w:r w:rsidRPr="00666BBE">
        <w:rPr>
          <w:szCs w:val="22"/>
        </w:rPr>
        <w:lastRenderedPageBreak/>
        <w:t>RESUMEN EJECUTIVO</w:t>
      </w:r>
      <w:bookmarkEnd w:id="2"/>
      <w:bookmarkEnd w:id="3"/>
    </w:p>
    <w:p w14:paraId="56374719" w14:textId="77777777" w:rsidR="00DE523A" w:rsidRDefault="00DE523A" w:rsidP="00DE523A">
      <w:pPr>
        <w:spacing w:line="300" w:lineRule="atLeast"/>
        <w:jc w:val="left"/>
        <w:rPr>
          <w:rFonts w:ascii="Calibri" w:hAnsi="Calibri" w:cs="Calibri"/>
          <w:b/>
          <w:bCs/>
          <w:color w:val="0A2F41" w:themeColor="accent1" w:themeShade="80"/>
          <w:sz w:val="22"/>
          <w:szCs w:val="22"/>
          <w:lang w:eastAsia="es-ES"/>
        </w:rPr>
      </w:pPr>
    </w:p>
    <w:p w14:paraId="21AF61FA" w14:textId="77777777" w:rsidR="00DE523A" w:rsidRPr="00666BBE" w:rsidRDefault="00DE523A" w:rsidP="00DE523A">
      <w:pPr>
        <w:spacing w:line="300" w:lineRule="atLeast"/>
        <w:jc w:val="left"/>
        <w:rPr>
          <w:rFonts w:ascii="Calibri" w:hAnsi="Calibri" w:cs="Calibri"/>
          <w:sz w:val="24"/>
          <w:szCs w:val="24"/>
          <w:lang w:eastAsia="es-ES"/>
        </w:rPr>
      </w:pPr>
      <w:r w:rsidRPr="00666BBE">
        <w:rPr>
          <w:rFonts w:ascii="Calibri" w:hAnsi="Calibri" w:cs="Calibri"/>
          <w:b/>
          <w:bCs/>
          <w:iCs/>
          <w:sz w:val="24"/>
          <w:szCs w:val="24"/>
        </w:rPr>
        <w:t>Objetivo principal del proyecto:</w:t>
      </w:r>
      <w:r w:rsidRPr="00666BBE">
        <w:rPr>
          <w:rFonts w:ascii="Calibri" w:hAnsi="Calibri" w:cs="Calibri"/>
          <w:b/>
          <w:bCs/>
          <w:iCs/>
          <w:sz w:val="24"/>
          <w:szCs w:val="24"/>
        </w:rPr>
        <w:br/>
      </w:r>
      <w:r w:rsidRPr="00666BBE">
        <w:rPr>
          <w:rFonts w:ascii="Calibri" w:hAnsi="Calibri" w:cs="Calibri"/>
          <w:sz w:val="24"/>
          <w:szCs w:val="24"/>
          <w:lang w:eastAsia="es-ES"/>
        </w:rPr>
        <w:t>[Texto sintético: 6</w:t>
      </w:r>
      <w:r>
        <w:rPr>
          <w:rFonts w:ascii="Calibri" w:hAnsi="Calibri" w:cs="Calibri"/>
          <w:sz w:val="24"/>
          <w:szCs w:val="24"/>
          <w:lang w:eastAsia="es-ES"/>
        </w:rPr>
        <w:t xml:space="preserve"> - </w:t>
      </w:r>
      <w:r w:rsidRPr="00666BBE">
        <w:rPr>
          <w:rFonts w:ascii="Calibri" w:hAnsi="Calibri" w:cs="Calibri"/>
          <w:sz w:val="24"/>
          <w:szCs w:val="24"/>
          <w:lang w:eastAsia="es-ES"/>
        </w:rPr>
        <w:t>8 líneas].</w:t>
      </w:r>
    </w:p>
    <w:p w14:paraId="53195A6C" w14:textId="77777777" w:rsidR="00DE523A" w:rsidRDefault="00DE523A" w:rsidP="002F4062">
      <w:pPr>
        <w:pStyle w:val="AVI-Titulo1"/>
        <w:tabs>
          <w:tab w:val="clear" w:pos="720"/>
        </w:tabs>
        <w:rPr>
          <w:szCs w:val="22"/>
        </w:rPr>
      </w:pPr>
    </w:p>
    <w:p w14:paraId="2870A592" w14:textId="7D2016D8" w:rsidR="002F4062" w:rsidRPr="00914D78" w:rsidRDefault="002F4062" w:rsidP="002F4062">
      <w:pPr>
        <w:pStyle w:val="AVI-Titulo1"/>
        <w:tabs>
          <w:tab w:val="clear" w:pos="720"/>
        </w:tabs>
        <w:rPr>
          <w:szCs w:val="22"/>
        </w:rPr>
      </w:pPr>
      <w:bookmarkStart w:id="4" w:name="_Toc224566977"/>
      <w:r w:rsidRPr="00914D78">
        <w:rPr>
          <w:szCs w:val="22"/>
        </w:rPr>
        <w:t>INFORMACIÓN PRELIMINAR</w:t>
      </w:r>
      <w:bookmarkEnd w:id="4"/>
    </w:p>
    <w:p w14:paraId="048C8F8F" w14:textId="77777777" w:rsidR="002F4062" w:rsidRDefault="002F4062" w:rsidP="002F4062">
      <w:pPr>
        <w:suppressAutoHyphens w:val="0"/>
        <w:jc w:val="left"/>
        <w:rPr>
          <w:rFonts w:ascii="Calibri" w:hAnsi="Calibri" w:cs="Calibri"/>
          <w:bCs/>
          <w:iCs/>
          <w:sz w:val="24"/>
          <w:szCs w:val="24"/>
        </w:rPr>
      </w:pPr>
    </w:p>
    <w:p w14:paraId="1F6C194C" w14:textId="77777777" w:rsidR="002F4062" w:rsidRPr="00BF610A" w:rsidRDefault="002F4062" w:rsidP="002F4062">
      <w:pPr>
        <w:rPr>
          <w:lang w:val="es-ES_tradnl"/>
        </w:rPr>
      </w:pPr>
      <w:bookmarkStart w:id="5" w:name="_Hlk197343331"/>
      <w:r w:rsidRPr="005772F6">
        <w:rPr>
          <w:rFonts w:ascii="Calibri" w:hAnsi="Calibri" w:cs="Calibri"/>
          <w:b/>
          <w:bCs/>
          <w:iCs/>
          <w:sz w:val="24"/>
          <w:szCs w:val="24"/>
          <w:u w:val="single"/>
        </w:rPr>
        <w:t>Justificar el encaje del proyecto con los entornos</w:t>
      </w:r>
      <w:r>
        <w:rPr>
          <w:rFonts w:ascii="Calibri" w:hAnsi="Calibri" w:cs="Calibri"/>
          <w:b/>
          <w:bCs/>
          <w:iCs/>
          <w:sz w:val="24"/>
          <w:szCs w:val="24"/>
          <w:u w:val="single"/>
        </w:rPr>
        <w:t xml:space="preserve"> y prioridades</w:t>
      </w:r>
      <w:r w:rsidRPr="005772F6">
        <w:rPr>
          <w:rFonts w:ascii="Calibri" w:hAnsi="Calibri" w:cs="Calibri"/>
          <w:b/>
          <w:bCs/>
          <w:iCs/>
          <w:sz w:val="24"/>
          <w:szCs w:val="24"/>
          <w:u w:val="single"/>
        </w:rPr>
        <w:t xml:space="preserve"> de especialización de la estrategia S3CV</w:t>
      </w:r>
      <w:r w:rsidRPr="00FC0B07">
        <w:rPr>
          <w:rFonts w:ascii="Aptos" w:hAnsi="Aptos" w:cs="Aptos"/>
          <w:i/>
          <w:color w:val="747474"/>
          <w:sz w:val="24"/>
          <w:szCs w:val="24"/>
        </w:rPr>
        <w:t xml:space="preserve"> </w:t>
      </w:r>
      <w:r w:rsidRPr="00FC0B07">
        <w:rPr>
          <w:rFonts w:ascii="Aptos" w:hAnsi="Aptos" w:cs="Aptos"/>
          <w:color w:val="747474"/>
          <w:sz w:val="24"/>
          <w:szCs w:val="24"/>
        </w:rPr>
        <w:t>(</w:t>
      </w:r>
      <w:hyperlink r:id="rId13" w:history="1">
        <w:r w:rsidRPr="00635DD0">
          <w:rPr>
            <w:rStyle w:val="Hipervnculo"/>
          </w:rPr>
          <w:t>https://cindi.gva.es/es/web/s3cv/que-es-la-s3cv</w:t>
        </w:r>
      </w:hyperlink>
      <w:r w:rsidRPr="00FC0B07">
        <w:rPr>
          <w:rFonts w:ascii="Aptos" w:hAnsi="Aptos" w:cs="Aptos"/>
          <w:color w:val="747474"/>
          <w:sz w:val="24"/>
          <w:szCs w:val="24"/>
        </w:rPr>
        <w:t>)</w:t>
      </w:r>
    </w:p>
    <w:p w14:paraId="111342DE" w14:textId="77777777" w:rsidR="002F4062" w:rsidRDefault="002F4062" w:rsidP="002F4062">
      <w:pPr>
        <w:ind w:right="708"/>
        <w:rPr>
          <w:rFonts w:ascii="Calibri" w:hAnsi="Calibri" w:cs="Calibri"/>
          <w:bCs/>
          <w:iCs/>
          <w:sz w:val="24"/>
          <w:szCs w:val="24"/>
          <w:u w:val="single"/>
          <w:lang w:val="es-ES_tradnl"/>
        </w:rPr>
      </w:pPr>
    </w:p>
    <w:p w14:paraId="2AF8F25A" w14:textId="2BBE7000" w:rsidR="002F4062" w:rsidRPr="00736886" w:rsidRDefault="002F4062" w:rsidP="002F4062">
      <w:pPr>
        <w:ind w:right="-1"/>
        <w:rPr>
          <w:rFonts w:ascii="Calibri" w:hAnsi="Calibri" w:cs="Calibri"/>
          <w:bCs/>
          <w:iCs/>
          <w:sz w:val="24"/>
          <w:szCs w:val="24"/>
          <w:lang w:val="es-ES_tradnl"/>
        </w:rPr>
      </w:pPr>
      <w:r w:rsidRPr="00736886">
        <w:rPr>
          <w:rFonts w:ascii="Calibri" w:hAnsi="Calibri" w:cs="Calibri"/>
          <w:bCs/>
          <w:iCs/>
          <w:sz w:val="24"/>
          <w:szCs w:val="24"/>
          <w:lang w:val="es-ES_tradnl"/>
        </w:rPr>
        <w:t xml:space="preserve">Marcar al menos una opción </w:t>
      </w:r>
      <w:r w:rsidRPr="00736886">
        <w:rPr>
          <w:rFonts w:ascii="Calibri" w:hAnsi="Calibri" w:cs="Calibri"/>
          <w:bCs/>
          <w:i/>
          <w:sz w:val="24"/>
          <w:szCs w:val="24"/>
          <w:lang w:val="es-ES_tradnl"/>
        </w:rPr>
        <w:t xml:space="preserve">(Requisito obligatorio según establece la Convocatoria de Subvenciones </w:t>
      </w:r>
      <w:r w:rsidR="00F33156" w:rsidRPr="007B2EF9">
        <w:rPr>
          <w:rFonts w:ascii="Calibri" w:hAnsi="Calibri" w:cs="Calibri"/>
          <w:bCs/>
          <w:i/>
          <w:sz w:val="24"/>
          <w:szCs w:val="24"/>
          <w:lang w:val="es-ES_tradnl"/>
        </w:rPr>
        <w:t>2026</w:t>
      </w:r>
      <w:r w:rsidRPr="00736886">
        <w:rPr>
          <w:rFonts w:ascii="Calibri" w:hAnsi="Calibri" w:cs="Calibri"/>
          <w:bCs/>
          <w:i/>
          <w:sz w:val="24"/>
          <w:szCs w:val="24"/>
          <w:lang w:val="es-ES_tradnl"/>
        </w:rPr>
        <w:t>, en cada uno de sus Anexos, punto 4. Requisitos de los proyectos)</w:t>
      </w:r>
      <w:r w:rsidRPr="00736886">
        <w:rPr>
          <w:rFonts w:ascii="Calibri" w:hAnsi="Calibri" w:cs="Calibri"/>
          <w:bCs/>
          <w:iCs/>
          <w:sz w:val="24"/>
          <w:szCs w:val="24"/>
          <w:lang w:val="es-ES_tradnl"/>
        </w:rPr>
        <w:t xml:space="preserve"> </w:t>
      </w:r>
    </w:p>
    <w:bookmarkEnd w:id="5"/>
    <w:p w14:paraId="2B7626E9" w14:textId="77777777" w:rsidR="002F4062" w:rsidRDefault="002F4062" w:rsidP="002F4062">
      <w:pPr>
        <w:ind w:right="708"/>
        <w:rPr>
          <w:rFonts w:ascii="Calibri" w:hAnsi="Calibri" w:cs="Calibri"/>
          <w:bCs/>
          <w:iCs/>
          <w:sz w:val="24"/>
          <w:szCs w:val="24"/>
          <w:u w:val="single"/>
          <w:lang w:val="es-ES_tradnl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84"/>
        <w:gridCol w:w="8250"/>
      </w:tblGrid>
      <w:tr w:rsidR="002F4062" w:rsidRPr="005F1F31" w14:paraId="4477E6D5" w14:textId="77777777" w:rsidTr="00973292">
        <w:tc>
          <w:tcPr>
            <w:tcW w:w="8959" w:type="dxa"/>
            <w:gridSpan w:val="3"/>
          </w:tcPr>
          <w:p w14:paraId="6EBF85AB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 HACIA UNA ECONOMÍA CIRCULAR Y BAJA EN CARBONO</w:t>
            </w:r>
          </w:p>
        </w:tc>
      </w:tr>
      <w:tr w:rsidR="002F4062" w:rsidRPr="005F1F31" w14:paraId="478F4101" w14:textId="77777777" w:rsidTr="00973292">
        <w:tc>
          <w:tcPr>
            <w:tcW w:w="425" w:type="dxa"/>
            <w:tcBorders>
              <w:right w:val="single" w:sz="4" w:space="0" w:color="auto"/>
            </w:tcBorders>
          </w:tcPr>
          <w:p w14:paraId="46DF6101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94539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4D0157B9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1.1. Eco innovación como palanca de competitividad</w:t>
            </w:r>
          </w:p>
        </w:tc>
      </w:tr>
      <w:tr w:rsidR="002F4062" w:rsidRPr="005F1F31" w14:paraId="10B8C11A" w14:textId="77777777" w:rsidTr="00973292">
        <w:tc>
          <w:tcPr>
            <w:tcW w:w="425" w:type="dxa"/>
            <w:tcBorders>
              <w:right w:val="single" w:sz="4" w:space="0" w:color="auto"/>
            </w:tcBorders>
          </w:tcPr>
          <w:p w14:paraId="5DBDAA50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BAEEE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1CB2C192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1.2. Energía limpia y renovable, y eficiencia energética</w:t>
            </w:r>
          </w:p>
        </w:tc>
      </w:tr>
      <w:tr w:rsidR="002F4062" w:rsidRPr="005F1F31" w14:paraId="4BB85437" w14:textId="77777777" w:rsidTr="00973292">
        <w:tc>
          <w:tcPr>
            <w:tcW w:w="425" w:type="dxa"/>
            <w:tcBorders>
              <w:right w:val="single" w:sz="4" w:space="0" w:color="auto"/>
            </w:tcBorders>
          </w:tcPr>
          <w:p w14:paraId="1AD4CBBA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86AC5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2244FD5B" w14:textId="77777777" w:rsidR="002F4062" w:rsidRPr="00EF2D3B" w:rsidRDefault="002F4062" w:rsidP="00973292">
            <w:pPr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1.3. Productos, procesos y servicios para la gestión y el uso más eficiente del agua</w:t>
            </w:r>
          </w:p>
        </w:tc>
      </w:tr>
      <w:tr w:rsidR="002F4062" w:rsidRPr="005F1F31" w14:paraId="4887BE43" w14:textId="77777777" w:rsidTr="00973292">
        <w:tc>
          <w:tcPr>
            <w:tcW w:w="8959" w:type="dxa"/>
            <w:gridSpan w:val="3"/>
          </w:tcPr>
          <w:p w14:paraId="798398BF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2. ECONOMÍA DIGITAL DISRUPTIVA</w:t>
            </w:r>
          </w:p>
        </w:tc>
      </w:tr>
      <w:tr w:rsidR="002F4062" w:rsidRPr="005F1F31" w14:paraId="28490776" w14:textId="77777777" w:rsidTr="00973292">
        <w:tc>
          <w:tcPr>
            <w:tcW w:w="425" w:type="dxa"/>
          </w:tcPr>
          <w:p w14:paraId="1A9AF951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65B5E42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3A3BEEE8" w14:textId="77777777" w:rsidR="002F4062" w:rsidRPr="00EF2D3B" w:rsidRDefault="002F4062" w:rsidP="00973292">
            <w:pPr>
              <w:ind w:left="31" w:right="39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 xml:space="preserve">2.1. Tecnologías digitales, tecnologías disruptivas y sistemas de datos con potencial en la </w:t>
            </w:r>
            <w:r>
              <w:rPr>
                <w:rFonts w:ascii="Calibri" w:hAnsi="Calibri" w:cs="Calibri"/>
                <w:sz w:val="24"/>
                <w:szCs w:val="24"/>
              </w:rPr>
              <w:t>CV</w:t>
            </w:r>
          </w:p>
        </w:tc>
      </w:tr>
      <w:tr w:rsidR="002F4062" w:rsidRPr="005F1F31" w14:paraId="064807A6" w14:textId="77777777" w:rsidTr="00973292">
        <w:tc>
          <w:tcPr>
            <w:tcW w:w="425" w:type="dxa"/>
          </w:tcPr>
          <w:p w14:paraId="14AFF0CB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CB554B1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137EE5F1" w14:textId="77777777" w:rsidR="002F4062" w:rsidRPr="00EF2D3B" w:rsidRDefault="002F4062" w:rsidP="00973292">
            <w:pPr>
              <w:ind w:left="31"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2.2. Sistemas inteligentes de movilidad e intermodalidad</w:t>
            </w:r>
          </w:p>
        </w:tc>
      </w:tr>
      <w:tr w:rsidR="002F4062" w:rsidRPr="005F1F31" w14:paraId="62B7552B" w14:textId="77777777" w:rsidTr="00973292">
        <w:tc>
          <w:tcPr>
            <w:tcW w:w="8959" w:type="dxa"/>
            <w:gridSpan w:val="3"/>
          </w:tcPr>
          <w:p w14:paraId="145A2E85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 COMUNITAT VALENCIANA INNOVADORA POR SU ORIGEN Y DESTINO</w:t>
            </w:r>
          </w:p>
        </w:tc>
      </w:tr>
      <w:tr w:rsidR="002F4062" w:rsidRPr="005F1F31" w14:paraId="7B383683" w14:textId="77777777" w:rsidTr="00973292">
        <w:tc>
          <w:tcPr>
            <w:tcW w:w="425" w:type="dxa"/>
          </w:tcPr>
          <w:p w14:paraId="2E4B3CF2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76DE017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6D3A9377" w14:textId="77777777" w:rsidR="002F4062" w:rsidRPr="00EF2D3B" w:rsidRDefault="002F4062" w:rsidP="00973292">
            <w:pPr>
              <w:ind w:left="31"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3.1. Valor añadido y sostenibilidad en la cadena alimentaria</w:t>
            </w:r>
          </w:p>
        </w:tc>
      </w:tr>
      <w:tr w:rsidR="002F4062" w:rsidRPr="005F1F31" w14:paraId="6992420F" w14:textId="77777777" w:rsidTr="00973292">
        <w:tc>
          <w:tcPr>
            <w:tcW w:w="425" w:type="dxa"/>
          </w:tcPr>
          <w:p w14:paraId="36902A37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3B045BD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2C70419F" w14:textId="77777777" w:rsidR="002F4062" w:rsidRPr="00EF2D3B" w:rsidRDefault="002F4062" w:rsidP="00973292">
            <w:pPr>
              <w:ind w:left="31"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3.2. Turismo inteligente</w:t>
            </w:r>
          </w:p>
        </w:tc>
      </w:tr>
      <w:tr w:rsidR="002F4062" w:rsidRPr="005F1F31" w14:paraId="4A4FAA41" w14:textId="77777777" w:rsidTr="00973292">
        <w:tc>
          <w:tcPr>
            <w:tcW w:w="8959" w:type="dxa"/>
            <w:gridSpan w:val="3"/>
          </w:tcPr>
          <w:p w14:paraId="2AFD165D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 INNOVACIÓN PARA LAS PERSONAS</w:t>
            </w:r>
          </w:p>
        </w:tc>
      </w:tr>
      <w:tr w:rsidR="002F4062" w:rsidRPr="005F1F31" w14:paraId="0280BF8D" w14:textId="77777777" w:rsidTr="00973292">
        <w:tc>
          <w:tcPr>
            <w:tcW w:w="425" w:type="dxa"/>
          </w:tcPr>
          <w:p w14:paraId="6D43497D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967445C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19B65251" w14:textId="77777777" w:rsidR="002F4062" w:rsidRPr="00EF2D3B" w:rsidRDefault="002F4062" w:rsidP="00973292">
            <w:pPr>
              <w:ind w:left="31" w:right="-11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4.1. Nuevas tecnologías y conocimiento para la prevención, diagnóstico tratamiento, asistencia y pronóstico de enfermedades</w:t>
            </w:r>
          </w:p>
        </w:tc>
      </w:tr>
      <w:tr w:rsidR="002F4062" w:rsidRPr="005F1F31" w14:paraId="3EDF2A81" w14:textId="77777777" w:rsidTr="00973292">
        <w:tc>
          <w:tcPr>
            <w:tcW w:w="425" w:type="dxa"/>
            <w:tcBorders>
              <w:bottom w:val="single" w:sz="4" w:space="0" w:color="auto"/>
            </w:tcBorders>
          </w:tcPr>
          <w:p w14:paraId="20413AB3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uto"/>
            </w:tcBorders>
          </w:tcPr>
          <w:p w14:paraId="01759A88" w14:textId="77777777" w:rsidR="002F4062" w:rsidRPr="00EF2D3B" w:rsidRDefault="002F4062" w:rsidP="00973292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bottom w:val="single" w:sz="4" w:space="0" w:color="auto"/>
            </w:tcBorders>
          </w:tcPr>
          <w:p w14:paraId="17B6120D" w14:textId="77777777" w:rsidR="002F4062" w:rsidRPr="00EF2D3B" w:rsidRDefault="002F4062" w:rsidP="00973292">
            <w:pPr>
              <w:ind w:left="31" w:right="-11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4.2. Innovación inclusiva, para el envejecimiento activo y saludable y las enfermedades crónicas</w:t>
            </w:r>
          </w:p>
        </w:tc>
      </w:tr>
    </w:tbl>
    <w:p w14:paraId="126E7B88" w14:textId="77777777" w:rsidR="002F4062" w:rsidRDefault="002F4062" w:rsidP="002F4062">
      <w:pPr>
        <w:ind w:right="708"/>
        <w:rPr>
          <w:rFonts w:ascii="Calibri" w:hAnsi="Calibri" w:cs="Calibri"/>
          <w:bCs/>
          <w:iCs/>
          <w:sz w:val="24"/>
          <w:szCs w:val="24"/>
        </w:rPr>
      </w:pPr>
    </w:p>
    <w:p w14:paraId="3385D857" w14:textId="77777777" w:rsidR="002F4062" w:rsidRDefault="002F4062" w:rsidP="002F4062">
      <w:pPr>
        <w:ind w:right="708"/>
        <w:rPr>
          <w:rFonts w:ascii="Calibri" w:hAnsi="Calibri" w:cs="Calibri"/>
          <w:bCs/>
          <w:iCs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8924"/>
      </w:tblGrid>
      <w:tr w:rsidR="002F4062" w14:paraId="69C03ED8" w14:textId="77777777" w:rsidTr="00973292">
        <w:tc>
          <w:tcPr>
            <w:tcW w:w="8924" w:type="dxa"/>
          </w:tcPr>
          <w:p w14:paraId="30C94378" w14:textId="77777777" w:rsidR="002F4062" w:rsidRPr="004145A3" w:rsidRDefault="002F4062" w:rsidP="00973292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  <w:r w:rsidRPr="004145A3"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  <w:t>Justificar</w:t>
            </w:r>
            <w:r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  <w:t xml:space="preserve"> el encaje del proyecto con la opción marcada:</w:t>
            </w:r>
          </w:p>
          <w:p w14:paraId="342E1F79" w14:textId="77777777" w:rsidR="002F4062" w:rsidRPr="002F4062" w:rsidRDefault="002F4062" w:rsidP="00973292">
            <w:pPr>
              <w:rPr>
                <w:rFonts w:ascii="Aptos" w:hAnsi="Aptos" w:cs="Calibri"/>
                <w:b/>
                <w:sz w:val="24"/>
                <w:szCs w:val="24"/>
                <w:lang w:val="es-ES_tradnl"/>
              </w:rPr>
            </w:pPr>
          </w:p>
          <w:p w14:paraId="687A265E" w14:textId="77777777" w:rsidR="002F4062" w:rsidRPr="002F4062" w:rsidRDefault="002F4062" w:rsidP="00973292">
            <w:pPr>
              <w:rPr>
                <w:rFonts w:ascii="Aptos" w:hAnsi="Aptos" w:cs="Calibri"/>
                <w:b/>
                <w:sz w:val="24"/>
                <w:szCs w:val="24"/>
                <w:lang w:val="es-ES_tradnl"/>
              </w:rPr>
            </w:pPr>
          </w:p>
          <w:p w14:paraId="311ED3F1" w14:textId="77777777" w:rsidR="002F4062" w:rsidRPr="002F4062" w:rsidRDefault="002F4062" w:rsidP="00973292">
            <w:pPr>
              <w:rPr>
                <w:rFonts w:ascii="Aptos" w:hAnsi="Aptos" w:cs="Calibri"/>
                <w:b/>
                <w:sz w:val="24"/>
                <w:szCs w:val="24"/>
                <w:lang w:val="es-ES_tradnl"/>
              </w:rPr>
            </w:pPr>
          </w:p>
          <w:p w14:paraId="06B59EB1" w14:textId="77777777" w:rsidR="002F4062" w:rsidRPr="002F4062" w:rsidRDefault="002F4062" w:rsidP="00973292">
            <w:pPr>
              <w:rPr>
                <w:rFonts w:ascii="Aptos" w:hAnsi="Aptos" w:cs="Calibri"/>
                <w:b/>
                <w:sz w:val="24"/>
                <w:szCs w:val="24"/>
                <w:lang w:val="es-ES_tradnl"/>
              </w:rPr>
            </w:pPr>
          </w:p>
          <w:p w14:paraId="0095B37D" w14:textId="77777777" w:rsidR="002F4062" w:rsidRPr="002F4062" w:rsidRDefault="002F4062" w:rsidP="00973292">
            <w:pPr>
              <w:rPr>
                <w:rFonts w:ascii="Aptos" w:hAnsi="Aptos" w:cs="Calibri"/>
                <w:b/>
                <w:sz w:val="24"/>
                <w:szCs w:val="24"/>
                <w:lang w:val="es-ES_tradnl"/>
              </w:rPr>
            </w:pPr>
          </w:p>
          <w:p w14:paraId="0A1364F5" w14:textId="77777777" w:rsidR="002F4062" w:rsidRPr="002F4062" w:rsidRDefault="002F4062" w:rsidP="00973292">
            <w:pPr>
              <w:rPr>
                <w:rFonts w:ascii="Aptos" w:hAnsi="Aptos" w:cs="Calibri"/>
                <w:b/>
                <w:sz w:val="24"/>
                <w:szCs w:val="24"/>
                <w:lang w:val="es-ES_tradnl"/>
              </w:rPr>
            </w:pPr>
          </w:p>
          <w:p w14:paraId="2514B45E" w14:textId="77777777" w:rsidR="002F4062" w:rsidRPr="002F4062" w:rsidRDefault="002F4062" w:rsidP="00973292">
            <w:pPr>
              <w:rPr>
                <w:rFonts w:ascii="Aptos" w:hAnsi="Aptos" w:cs="Calibri"/>
                <w:b/>
                <w:sz w:val="24"/>
                <w:szCs w:val="24"/>
                <w:lang w:val="es-ES_tradnl"/>
              </w:rPr>
            </w:pPr>
          </w:p>
          <w:p w14:paraId="26584351" w14:textId="77777777" w:rsidR="002F4062" w:rsidRPr="002F4062" w:rsidRDefault="002F4062" w:rsidP="00973292">
            <w:pPr>
              <w:rPr>
                <w:rFonts w:ascii="Aptos" w:hAnsi="Aptos" w:cs="Calibri"/>
                <w:b/>
                <w:sz w:val="24"/>
                <w:szCs w:val="24"/>
                <w:lang w:val="es-ES_tradnl"/>
              </w:rPr>
            </w:pPr>
          </w:p>
          <w:p w14:paraId="231B4F5C" w14:textId="77777777" w:rsidR="002F4062" w:rsidRPr="002F4062" w:rsidRDefault="002F4062" w:rsidP="00973292">
            <w:pPr>
              <w:rPr>
                <w:rFonts w:ascii="Aptos" w:hAnsi="Aptos" w:cs="Calibri"/>
                <w:b/>
                <w:sz w:val="24"/>
                <w:szCs w:val="24"/>
                <w:lang w:val="es-ES_tradnl"/>
              </w:rPr>
            </w:pPr>
          </w:p>
        </w:tc>
      </w:tr>
    </w:tbl>
    <w:p w14:paraId="0F37D26E" w14:textId="77777777" w:rsidR="002F4062" w:rsidRPr="002F4062" w:rsidRDefault="002F4062" w:rsidP="002F4062">
      <w:pPr>
        <w:rPr>
          <w:rFonts w:ascii="Aptos" w:hAnsi="Aptos" w:cs="Calibri"/>
          <w:b/>
          <w:sz w:val="24"/>
          <w:szCs w:val="24"/>
          <w:lang w:val="es-ES_tradnl"/>
        </w:rPr>
      </w:pPr>
    </w:p>
    <w:p w14:paraId="34AB3DDA" w14:textId="77777777" w:rsidR="002F4062" w:rsidRDefault="002F4062" w:rsidP="002F4062">
      <w:pPr>
        <w:rPr>
          <w:rFonts w:ascii="Calibri" w:hAnsi="Calibri" w:cs="Calibri"/>
          <w:b/>
          <w:color w:val="333333"/>
          <w:sz w:val="22"/>
          <w:szCs w:val="22"/>
        </w:rPr>
      </w:pPr>
    </w:p>
    <w:p w14:paraId="0D861B85" w14:textId="77777777" w:rsidR="002F4062" w:rsidRPr="002F4062" w:rsidRDefault="002F4062" w:rsidP="002F4062">
      <w:pPr>
        <w:rPr>
          <w:rFonts w:ascii="Calibri" w:hAnsi="Calibri" w:cs="Calibri"/>
          <w:sz w:val="22"/>
          <w:szCs w:val="22"/>
        </w:rPr>
        <w:sectPr w:rsidR="002F4062" w:rsidRPr="002F4062">
          <w:headerReference w:type="first" r:id="rId14"/>
          <w:footerReference w:type="first" r:id="rId15"/>
          <w:pgSz w:w="11906" w:h="16838"/>
          <w:pgMar w:top="993" w:right="992" w:bottom="1135" w:left="1701" w:header="709" w:footer="709" w:gutter="0"/>
          <w:cols w:space="720"/>
          <w:titlePg/>
          <w:docGrid w:linePitch="360"/>
        </w:sectPr>
      </w:pPr>
    </w:p>
    <w:p w14:paraId="6F549F84" w14:textId="77777777" w:rsidR="008226F1" w:rsidRPr="00AA6643" w:rsidRDefault="008226F1" w:rsidP="008226F1">
      <w:pPr>
        <w:ind w:right="566"/>
        <w:rPr>
          <w:rFonts w:ascii="Calibri" w:hAnsi="Calibri" w:cs="Calibri"/>
          <w:sz w:val="24"/>
          <w:szCs w:val="24"/>
        </w:rPr>
      </w:pPr>
      <w:r w:rsidRPr="00AA6643">
        <w:rPr>
          <w:rFonts w:ascii="Calibri" w:hAnsi="Calibri" w:cs="Calibri"/>
          <w:b/>
          <w:color w:val="333333"/>
          <w:sz w:val="24"/>
          <w:szCs w:val="24"/>
        </w:rPr>
        <w:lastRenderedPageBreak/>
        <w:t xml:space="preserve">Indicar </w:t>
      </w:r>
      <w:proofErr w:type="spellStart"/>
      <w:r w:rsidRPr="00AA6643">
        <w:rPr>
          <w:rFonts w:ascii="Calibri" w:hAnsi="Calibri" w:cs="Calibri"/>
          <w:b/>
          <w:color w:val="333333"/>
          <w:sz w:val="24"/>
          <w:szCs w:val="24"/>
        </w:rPr>
        <w:t>Sublínea</w:t>
      </w:r>
      <w:proofErr w:type="spellEnd"/>
      <w:r w:rsidRPr="00AA6643">
        <w:rPr>
          <w:rFonts w:ascii="Calibri" w:hAnsi="Calibri" w:cs="Calibri"/>
          <w:b/>
          <w:color w:val="333333"/>
          <w:sz w:val="24"/>
          <w:szCs w:val="24"/>
        </w:rPr>
        <w:t xml:space="preserve">: </w:t>
      </w:r>
    </w:p>
    <w:p w14:paraId="1C788217" w14:textId="77777777" w:rsidR="008226F1" w:rsidRPr="00AA6643" w:rsidRDefault="008226F1" w:rsidP="008226F1">
      <w:pPr>
        <w:ind w:left="567" w:hanging="426"/>
        <w:rPr>
          <w:rFonts w:ascii="Calibri" w:hAnsi="Calibri" w:cs="Calibri"/>
          <w:sz w:val="24"/>
          <w:szCs w:val="24"/>
        </w:rPr>
      </w:pPr>
    </w:p>
    <w:p w14:paraId="56237F00" w14:textId="18DCF960" w:rsidR="008226F1" w:rsidRPr="00AA6643" w:rsidRDefault="008226F1" w:rsidP="008226F1">
      <w:pPr>
        <w:ind w:left="567" w:hanging="426"/>
        <w:rPr>
          <w:rFonts w:ascii="Calibri" w:hAnsi="Calibri" w:cs="Calibri"/>
          <w:sz w:val="24"/>
          <w:szCs w:val="24"/>
        </w:rPr>
      </w:pPr>
      <w:r w:rsidRPr="00AA6643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A6643">
        <w:rPr>
          <w:rFonts w:ascii="Calibri" w:hAnsi="Calibri" w:cs="Calibri"/>
          <w:sz w:val="24"/>
          <w:szCs w:val="24"/>
        </w:rPr>
        <w:instrText xml:space="preserve"> FORMCHECKBOX </w:instrText>
      </w:r>
      <w:r w:rsidRPr="00AA6643">
        <w:rPr>
          <w:rFonts w:ascii="Calibri" w:hAnsi="Calibri" w:cs="Calibri"/>
          <w:sz w:val="24"/>
          <w:szCs w:val="24"/>
        </w:rPr>
      </w:r>
      <w:r w:rsidRPr="00AA6643">
        <w:rPr>
          <w:rFonts w:ascii="Calibri" w:hAnsi="Calibri" w:cs="Calibri"/>
          <w:sz w:val="24"/>
          <w:szCs w:val="24"/>
        </w:rPr>
        <w:fldChar w:fldCharType="separate"/>
      </w:r>
      <w:r w:rsidRPr="00AA6643">
        <w:rPr>
          <w:rFonts w:ascii="Calibri" w:hAnsi="Calibri" w:cs="Calibri"/>
          <w:sz w:val="24"/>
          <w:szCs w:val="24"/>
        </w:rPr>
        <w:fldChar w:fldCharType="end"/>
      </w:r>
      <w:r w:rsidRPr="00AA6643">
        <w:rPr>
          <w:rFonts w:ascii="Calibri" w:hAnsi="Calibri" w:cs="Calibri"/>
          <w:sz w:val="24"/>
          <w:szCs w:val="24"/>
        </w:rPr>
        <w:tab/>
      </w:r>
      <w:proofErr w:type="spellStart"/>
      <w:r w:rsidRPr="00AA6643">
        <w:rPr>
          <w:rFonts w:ascii="Calibri" w:hAnsi="Calibri" w:cs="Calibri"/>
          <w:sz w:val="24"/>
          <w:szCs w:val="24"/>
        </w:rPr>
        <w:t>Sublínea</w:t>
      </w:r>
      <w:proofErr w:type="spellEnd"/>
      <w:r w:rsidRPr="00AA6643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4</w:t>
      </w:r>
      <w:r w:rsidRPr="00AA6643">
        <w:rPr>
          <w:rFonts w:ascii="Calibri" w:hAnsi="Calibri" w:cs="Calibri"/>
          <w:sz w:val="24"/>
          <w:szCs w:val="24"/>
        </w:rPr>
        <w:t xml:space="preserve">.1 Contratación por las entidades beneficiarias de personas cuya función será </w:t>
      </w:r>
      <w:r w:rsidRPr="00BA344A">
        <w:rPr>
          <w:rFonts w:ascii="Calibri" w:hAnsi="Calibri" w:cs="Calibri"/>
          <w:sz w:val="24"/>
          <w:szCs w:val="24"/>
        </w:rPr>
        <w:t>promover la inn</w:t>
      </w:r>
      <w:r>
        <w:rPr>
          <w:rFonts w:ascii="Calibri" w:hAnsi="Calibri" w:cs="Calibri"/>
          <w:sz w:val="24"/>
          <w:szCs w:val="24"/>
        </w:rPr>
        <w:t xml:space="preserve">ovación en el territorio rural de </w:t>
      </w:r>
      <w:r w:rsidRPr="00613509">
        <w:rPr>
          <w:rFonts w:ascii="Calibri" w:hAnsi="Calibri" w:cs="Calibri"/>
          <w:sz w:val="24"/>
          <w:szCs w:val="24"/>
        </w:rPr>
        <w:t xml:space="preserve">una red </w:t>
      </w:r>
      <w:r w:rsidRPr="00BA344A">
        <w:rPr>
          <w:rFonts w:ascii="Calibri" w:hAnsi="Calibri" w:cs="Calibri"/>
          <w:sz w:val="24"/>
          <w:szCs w:val="24"/>
        </w:rPr>
        <w:t xml:space="preserve">de </w:t>
      </w:r>
      <w:r w:rsidR="00471489">
        <w:rPr>
          <w:rFonts w:ascii="Calibri" w:hAnsi="Calibri" w:cs="Calibri"/>
          <w:sz w:val="24"/>
          <w:szCs w:val="24"/>
        </w:rPr>
        <w:t>Agentes de innovación de proximidad</w:t>
      </w:r>
      <w:r w:rsidRPr="00BA344A">
        <w:rPr>
          <w:rFonts w:ascii="Calibri" w:hAnsi="Calibri" w:cs="Calibri"/>
          <w:sz w:val="24"/>
          <w:szCs w:val="24"/>
        </w:rPr>
        <w:t xml:space="preserve"> para introducir factores de innovación y promover la transferencia de conocimiento en las áreas industriales y territorios rurales de la </w:t>
      </w:r>
      <w:proofErr w:type="spellStart"/>
      <w:r w:rsidRPr="00BA344A">
        <w:rPr>
          <w:rFonts w:ascii="Calibri" w:hAnsi="Calibri" w:cs="Calibri"/>
          <w:sz w:val="24"/>
          <w:szCs w:val="24"/>
        </w:rPr>
        <w:t>Comunitat</w:t>
      </w:r>
      <w:proofErr w:type="spellEnd"/>
      <w:r w:rsidRPr="00BA344A">
        <w:rPr>
          <w:rFonts w:ascii="Calibri" w:hAnsi="Calibri" w:cs="Calibri"/>
          <w:sz w:val="24"/>
          <w:szCs w:val="24"/>
        </w:rPr>
        <w:t xml:space="preserve"> Valenciana</w:t>
      </w:r>
      <w:r w:rsidRPr="00AA6643">
        <w:rPr>
          <w:rFonts w:ascii="Calibri" w:hAnsi="Calibri" w:cs="Calibri"/>
          <w:sz w:val="24"/>
          <w:szCs w:val="24"/>
        </w:rPr>
        <w:t>.</w:t>
      </w:r>
    </w:p>
    <w:p w14:paraId="2ACC0A41" w14:textId="77777777" w:rsidR="008226F1" w:rsidRPr="00AA6643" w:rsidRDefault="008226F1" w:rsidP="008226F1">
      <w:pPr>
        <w:ind w:left="567" w:hanging="426"/>
        <w:rPr>
          <w:rFonts w:ascii="Calibri" w:hAnsi="Calibri" w:cs="Calibri"/>
          <w:sz w:val="24"/>
          <w:szCs w:val="24"/>
        </w:rPr>
      </w:pPr>
    </w:p>
    <w:p w14:paraId="6B2EAF60" w14:textId="6670CD7F" w:rsidR="000A466E" w:rsidRPr="003A0F14" w:rsidRDefault="008226F1" w:rsidP="000A466E">
      <w:pPr>
        <w:ind w:left="567" w:hanging="426"/>
        <w:rPr>
          <w:rFonts w:ascii="Calibri" w:hAnsi="Calibri" w:cs="Calibri"/>
          <w:color w:val="7F7F7F"/>
          <w:sz w:val="24"/>
          <w:szCs w:val="24"/>
        </w:rPr>
      </w:pPr>
      <w:r w:rsidRPr="000A466E">
        <w:rPr>
          <w:rFonts w:ascii="Calibri" w:hAnsi="Calibri" w:cs="Calibri"/>
          <w:color w:val="A6A6A6" w:themeColor="background1" w:themeShade="A6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A466E">
        <w:rPr>
          <w:rFonts w:ascii="Calibri" w:hAnsi="Calibri" w:cs="Calibri"/>
          <w:color w:val="A6A6A6" w:themeColor="background1" w:themeShade="A6"/>
          <w:sz w:val="24"/>
          <w:szCs w:val="24"/>
        </w:rPr>
        <w:instrText xml:space="preserve"> FORMCHECKBOX </w:instrText>
      </w:r>
      <w:r w:rsidRPr="000A466E">
        <w:rPr>
          <w:rFonts w:ascii="Calibri" w:hAnsi="Calibri" w:cs="Calibri"/>
          <w:color w:val="A6A6A6" w:themeColor="background1" w:themeShade="A6"/>
          <w:sz w:val="24"/>
          <w:szCs w:val="24"/>
        </w:rPr>
      </w:r>
      <w:r w:rsidRPr="000A466E">
        <w:rPr>
          <w:rFonts w:ascii="Calibri" w:hAnsi="Calibri" w:cs="Calibri"/>
          <w:color w:val="A6A6A6" w:themeColor="background1" w:themeShade="A6"/>
          <w:sz w:val="24"/>
          <w:szCs w:val="24"/>
        </w:rPr>
        <w:fldChar w:fldCharType="separate"/>
      </w:r>
      <w:r w:rsidRPr="000A466E">
        <w:rPr>
          <w:rFonts w:ascii="Calibri" w:hAnsi="Calibri" w:cs="Calibri"/>
          <w:color w:val="A6A6A6" w:themeColor="background1" w:themeShade="A6"/>
          <w:sz w:val="24"/>
          <w:szCs w:val="24"/>
        </w:rPr>
        <w:fldChar w:fldCharType="end"/>
      </w:r>
      <w:r w:rsidRPr="000A466E">
        <w:rPr>
          <w:rFonts w:ascii="Calibri" w:hAnsi="Calibri" w:cs="Calibri"/>
          <w:color w:val="A6A6A6" w:themeColor="background1" w:themeShade="A6"/>
          <w:sz w:val="24"/>
          <w:szCs w:val="24"/>
        </w:rPr>
        <w:tab/>
      </w:r>
      <w:proofErr w:type="spellStart"/>
      <w:r w:rsidRPr="000A466E">
        <w:rPr>
          <w:rFonts w:ascii="Calibri" w:hAnsi="Calibri" w:cs="Calibri"/>
          <w:color w:val="A6A6A6" w:themeColor="background1" w:themeShade="A6"/>
          <w:sz w:val="24"/>
          <w:szCs w:val="24"/>
        </w:rPr>
        <w:t>Sublínea</w:t>
      </w:r>
      <w:proofErr w:type="spellEnd"/>
      <w:r w:rsidRPr="000A466E">
        <w:rPr>
          <w:rFonts w:ascii="Calibri" w:hAnsi="Calibri" w:cs="Calibri"/>
          <w:color w:val="A6A6A6" w:themeColor="background1" w:themeShade="A6"/>
          <w:sz w:val="24"/>
          <w:szCs w:val="24"/>
        </w:rPr>
        <w:t xml:space="preserve"> 4.2 Mantenimiento del </w:t>
      </w:r>
      <w:r w:rsidR="00471489" w:rsidRPr="000A466E">
        <w:rPr>
          <w:rFonts w:ascii="Calibri" w:hAnsi="Calibri" w:cs="Calibri"/>
          <w:color w:val="A6A6A6" w:themeColor="background1" w:themeShade="A6"/>
          <w:sz w:val="24"/>
          <w:szCs w:val="24"/>
        </w:rPr>
        <w:t>agente de innovación de proximidad</w:t>
      </w:r>
      <w:r w:rsidRPr="000A466E">
        <w:rPr>
          <w:rFonts w:ascii="Calibri" w:hAnsi="Calibri" w:cs="Calibri"/>
          <w:color w:val="A6A6A6" w:themeColor="background1" w:themeShade="A6"/>
          <w:sz w:val="24"/>
          <w:szCs w:val="24"/>
        </w:rPr>
        <w:t xml:space="preserve">. </w:t>
      </w:r>
      <w:r w:rsidR="000A466E" w:rsidRPr="003A0F14">
        <w:rPr>
          <w:rFonts w:ascii="Calibri" w:hAnsi="Calibri" w:cs="Calibri"/>
          <w:color w:val="7F7F7F"/>
          <w:sz w:val="24"/>
          <w:szCs w:val="24"/>
        </w:rPr>
        <w:t>(</w:t>
      </w:r>
      <w:r w:rsidR="000A466E" w:rsidRPr="00410134">
        <w:rPr>
          <w:rFonts w:ascii="Calibri" w:hAnsi="Calibri" w:cs="Calibri"/>
          <w:color w:val="7F7F7F"/>
          <w:sz w:val="24"/>
          <w:szCs w:val="24"/>
        </w:rPr>
        <w:t xml:space="preserve">No aplicable en la convocatoria </w:t>
      </w:r>
      <w:r w:rsidR="000A466E">
        <w:rPr>
          <w:rFonts w:ascii="Calibri" w:hAnsi="Calibri" w:cs="Calibri"/>
          <w:color w:val="7F7F7F"/>
          <w:sz w:val="24"/>
          <w:szCs w:val="24"/>
        </w:rPr>
        <w:t>2026</w:t>
      </w:r>
      <w:r w:rsidR="000A466E" w:rsidRPr="003A0F14">
        <w:rPr>
          <w:rFonts w:ascii="Calibri" w:hAnsi="Calibri" w:cs="Calibri"/>
          <w:color w:val="7F7F7F"/>
          <w:sz w:val="24"/>
          <w:szCs w:val="24"/>
        </w:rPr>
        <w:t>)</w:t>
      </w:r>
    </w:p>
    <w:p w14:paraId="30174A2D" w14:textId="790ADC99" w:rsidR="001513DB" w:rsidRPr="000A466E" w:rsidRDefault="001513DB" w:rsidP="008226F1">
      <w:pPr>
        <w:ind w:left="567" w:hanging="426"/>
        <w:rPr>
          <w:rFonts w:ascii="Calibri" w:hAnsi="Calibri" w:cs="Calibri"/>
          <w:color w:val="A6A6A6" w:themeColor="background1" w:themeShade="A6"/>
          <w:sz w:val="24"/>
          <w:szCs w:val="24"/>
        </w:rPr>
      </w:pPr>
    </w:p>
    <w:p w14:paraId="732E5434" w14:textId="77777777" w:rsidR="008226F1" w:rsidRDefault="008226F1" w:rsidP="008226F1">
      <w:pPr>
        <w:ind w:left="567" w:hanging="426"/>
        <w:rPr>
          <w:rFonts w:ascii="Calibri" w:hAnsi="Calibri" w:cs="Calibri"/>
          <w:b/>
          <w:color w:val="333333"/>
          <w:sz w:val="22"/>
          <w:szCs w:val="22"/>
        </w:rPr>
      </w:pPr>
    </w:p>
    <w:p w14:paraId="40999CA9" w14:textId="77777777" w:rsidR="002C53AE" w:rsidRPr="00221A41" w:rsidRDefault="002C53AE" w:rsidP="002C53AE">
      <w:pPr>
        <w:ind w:right="566"/>
        <w:rPr>
          <w:rFonts w:ascii="Calibri" w:hAnsi="Calibri" w:cs="Calibri"/>
          <w:b/>
          <w:color w:val="333333"/>
          <w:sz w:val="24"/>
          <w:szCs w:val="24"/>
        </w:rPr>
      </w:pPr>
      <w:r w:rsidRPr="00221A41">
        <w:rPr>
          <w:rFonts w:ascii="Calibri" w:hAnsi="Calibri" w:cs="Calibri"/>
          <w:b/>
          <w:color w:val="333333"/>
          <w:sz w:val="24"/>
          <w:szCs w:val="24"/>
        </w:rPr>
        <w:t>Duración del Proyecto</w:t>
      </w:r>
      <w:r w:rsidR="002C4696" w:rsidRPr="00221A41">
        <w:rPr>
          <w:rFonts w:ascii="Calibri" w:hAnsi="Calibri" w:cs="Calibri"/>
          <w:b/>
          <w:color w:val="333333"/>
          <w:sz w:val="24"/>
          <w:szCs w:val="24"/>
        </w:rPr>
        <w:t xml:space="preserve"> </w:t>
      </w:r>
      <w:r w:rsidR="002C4696" w:rsidRPr="00221A41">
        <w:rPr>
          <w:rFonts w:ascii="Calibri" w:hAnsi="Calibri" w:cs="Calibri"/>
          <w:i/>
          <w:color w:val="333333"/>
          <w:sz w:val="24"/>
          <w:szCs w:val="24"/>
        </w:rPr>
        <w:t>(marque los ejercicios para los que solicita ayuda):</w:t>
      </w:r>
    </w:p>
    <w:p w14:paraId="601BE5F8" w14:textId="77777777" w:rsidR="00414C33" w:rsidRPr="00221A41" w:rsidRDefault="00414C33" w:rsidP="002C53AE">
      <w:pPr>
        <w:rPr>
          <w:rFonts w:ascii="Calibri" w:hAnsi="Calibri" w:cs="Calibri"/>
          <w:sz w:val="24"/>
          <w:szCs w:val="24"/>
        </w:rPr>
      </w:pPr>
    </w:p>
    <w:p w14:paraId="29524E7C" w14:textId="0C0001BD" w:rsidR="002C4696" w:rsidRPr="00221A41" w:rsidRDefault="002C4696" w:rsidP="002C4696">
      <w:pPr>
        <w:ind w:left="567" w:hanging="426"/>
        <w:rPr>
          <w:rFonts w:ascii="Calibri" w:hAnsi="Calibri" w:cs="Calibri"/>
          <w:sz w:val="24"/>
          <w:szCs w:val="24"/>
        </w:rPr>
      </w:pPr>
      <w:r w:rsidRPr="00221A41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21A41">
        <w:rPr>
          <w:rFonts w:ascii="Calibri" w:hAnsi="Calibri" w:cs="Calibri"/>
          <w:sz w:val="24"/>
          <w:szCs w:val="24"/>
        </w:rPr>
        <w:instrText xml:space="preserve"> FORMCHECKBOX </w:instrText>
      </w:r>
      <w:r w:rsidRPr="00221A41">
        <w:rPr>
          <w:rFonts w:ascii="Calibri" w:hAnsi="Calibri" w:cs="Calibri"/>
          <w:sz w:val="24"/>
          <w:szCs w:val="24"/>
        </w:rPr>
      </w:r>
      <w:r w:rsidRPr="00221A41">
        <w:rPr>
          <w:rFonts w:ascii="Calibri" w:hAnsi="Calibri" w:cs="Calibri"/>
          <w:sz w:val="24"/>
          <w:szCs w:val="24"/>
        </w:rPr>
        <w:fldChar w:fldCharType="separate"/>
      </w:r>
      <w:r w:rsidRPr="00221A41">
        <w:rPr>
          <w:rFonts w:ascii="Calibri" w:hAnsi="Calibri" w:cs="Calibri"/>
          <w:sz w:val="24"/>
          <w:szCs w:val="24"/>
        </w:rPr>
        <w:fldChar w:fldCharType="end"/>
      </w:r>
      <w:r w:rsidRPr="00221A41">
        <w:rPr>
          <w:rFonts w:ascii="Calibri" w:hAnsi="Calibri" w:cs="Calibri"/>
          <w:sz w:val="24"/>
          <w:szCs w:val="24"/>
        </w:rPr>
        <w:t xml:space="preserve"> </w:t>
      </w:r>
      <w:r w:rsidRPr="00221A41">
        <w:rPr>
          <w:rFonts w:ascii="Calibri" w:hAnsi="Calibri" w:cs="Calibri"/>
          <w:sz w:val="24"/>
          <w:szCs w:val="24"/>
        </w:rPr>
        <w:tab/>
        <w:t xml:space="preserve">Ejercicio </w:t>
      </w:r>
      <w:r w:rsidR="00760C8B" w:rsidRPr="00221A41">
        <w:rPr>
          <w:rFonts w:ascii="Calibri" w:hAnsi="Calibri" w:cs="Calibri"/>
          <w:sz w:val="24"/>
          <w:szCs w:val="24"/>
        </w:rPr>
        <w:t>202</w:t>
      </w:r>
      <w:r w:rsidR="00760C8B">
        <w:rPr>
          <w:rFonts w:ascii="Calibri" w:hAnsi="Calibri" w:cs="Calibri"/>
          <w:sz w:val="24"/>
          <w:szCs w:val="24"/>
        </w:rPr>
        <w:t>6</w:t>
      </w:r>
      <w:r w:rsidRPr="00221A41">
        <w:rPr>
          <w:rFonts w:ascii="Calibri" w:hAnsi="Calibri" w:cs="Calibri"/>
          <w:sz w:val="24"/>
          <w:szCs w:val="24"/>
        </w:rPr>
        <w:tab/>
      </w:r>
      <w:r w:rsidRPr="00221A41">
        <w:rPr>
          <w:rFonts w:ascii="Calibri" w:hAnsi="Calibri" w:cs="Calibri"/>
          <w:sz w:val="24"/>
          <w:szCs w:val="24"/>
        </w:rPr>
        <w:tab/>
      </w:r>
      <w:r w:rsidRPr="00221A41">
        <w:rPr>
          <w:rFonts w:ascii="Calibri" w:hAnsi="Calibri" w:cs="Calibri"/>
          <w:sz w:val="24"/>
          <w:szCs w:val="24"/>
        </w:rPr>
        <w:tab/>
      </w:r>
      <w:r w:rsidRPr="00221A41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21A41">
        <w:rPr>
          <w:rFonts w:ascii="Calibri" w:hAnsi="Calibri" w:cs="Calibri"/>
          <w:sz w:val="24"/>
          <w:szCs w:val="24"/>
        </w:rPr>
        <w:instrText xml:space="preserve"> FORMCHECKBOX </w:instrText>
      </w:r>
      <w:r w:rsidRPr="00221A41">
        <w:rPr>
          <w:rFonts w:ascii="Calibri" w:hAnsi="Calibri" w:cs="Calibri"/>
          <w:sz w:val="24"/>
          <w:szCs w:val="24"/>
        </w:rPr>
      </w:r>
      <w:r w:rsidRPr="00221A41">
        <w:rPr>
          <w:rFonts w:ascii="Calibri" w:hAnsi="Calibri" w:cs="Calibri"/>
          <w:sz w:val="24"/>
          <w:szCs w:val="24"/>
        </w:rPr>
        <w:fldChar w:fldCharType="separate"/>
      </w:r>
      <w:r w:rsidRPr="00221A41">
        <w:rPr>
          <w:rFonts w:ascii="Calibri" w:hAnsi="Calibri" w:cs="Calibri"/>
          <w:sz w:val="24"/>
          <w:szCs w:val="24"/>
        </w:rPr>
        <w:fldChar w:fldCharType="end"/>
      </w:r>
      <w:r w:rsidRPr="00221A41">
        <w:rPr>
          <w:rFonts w:ascii="Calibri" w:hAnsi="Calibri" w:cs="Calibri"/>
          <w:sz w:val="24"/>
          <w:szCs w:val="24"/>
        </w:rPr>
        <w:tab/>
        <w:t xml:space="preserve">Ejercicio </w:t>
      </w:r>
      <w:r w:rsidR="00760C8B" w:rsidRPr="00221A41">
        <w:rPr>
          <w:rFonts w:ascii="Calibri" w:hAnsi="Calibri" w:cs="Calibri"/>
          <w:sz w:val="24"/>
          <w:szCs w:val="24"/>
        </w:rPr>
        <w:t>202</w:t>
      </w:r>
      <w:r w:rsidR="00760C8B">
        <w:rPr>
          <w:rFonts w:ascii="Calibri" w:hAnsi="Calibri" w:cs="Calibri"/>
          <w:sz w:val="24"/>
          <w:szCs w:val="24"/>
        </w:rPr>
        <w:t>7</w:t>
      </w:r>
      <w:r w:rsidRPr="00221A41">
        <w:rPr>
          <w:rFonts w:ascii="Calibri" w:hAnsi="Calibri" w:cs="Calibri"/>
          <w:sz w:val="24"/>
          <w:szCs w:val="24"/>
        </w:rPr>
        <w:tab/>
      </w:r>
      <w:r w:rsidRPr="00221A41">
        <w:rPr>
          <w:rFonts w:ascii="Calibri" w:hAnsi="Calibri" w:cs="Calibri"/>
          <w:sz w:val="24"/>
          <w:szCs w:val="24"/>
        </w:rPr>
        <w:tab/>
      </w:r>
      <w:r w:rsidRPr="00221A41">
        <w:rPr>
          <w:rFonts w:ascii="Calibri" w:hAnsi="Calibri" w:cs="Calibri"/>
          <w:sz w:val="24"/>
          <w:szCs w:val="24"/>
        </w:rPr>
        <w:tab/>
      </w:r>
      <w:r w:rsidRPr="00221A41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21A41">
        <w:rPr>
          <w:rFonts w:ascii="Calibri" w:hAnsi="Calibri" w:cs="Calibri"/>
          <w:sz w:val="24"/>
          <w:szCs w:val="24"/>
        </w:rPr>
        <w:instrText xml:space="preserve"> FORMCHECKBOX </w:instrText>
      </w:r>
      <w:r w:rsidRPr="00221A41">
        <w:rPr>
          <w:rFonts w:ascii="Calibri" w:hAnsi="Calibri" w:cs="Calibri"/>
          <w:sz w:val="24"/>
          <w:szCs w:val="24"/>
        </w:rPr>
      </w:r>
      <w:r w:rsidRPr="00221A41">
        <w:rPr>
          <w:rFonts w:ascii="Calibri" w:hAnsi="Calibri" w:cs="Calibri"/>
          <w:sz w:val="24"/>
          <w:szCs w:val="24"/>
        </w:rPr>
        <w:fldChar w:fldCharType="separate"/>
      </w:r>
      <w:r w:rsidRPr="00221A41">
        <w:rPr>
          <w:rFonts w:ascii="Calibri" w:hAnsi="Calibri" w:cs="Calibri"/>
          <w:sz w:val="24"/>
          <w:szCs w:val="24"/>
        </w:rPr>
        <w:fldChar w:fldCharType="end"/>
      </w:r>
      <w:r w:rsidRPr="00221A41">
        <w:rPr>
          <w:rFonts w:ascii="Calibri" w:hAnsi="Calibri" w:cs="Calibri"/>
          <w:sz w:val="24"/>
          <w:szCs w:val="24"/>
        </w:rPr>
        <w:tab/>
        <w:t xml:space="preserve">Ejercicio </w:t>
      </w:r>
      <w:r w:rsidR="00760C8B" w:rsidRPr="00221A41">
        <w:rPr>
          <w:rFonts w:ascii="Calibri" w:hAnsi="Calibri" w:cs="Calibri"/>
          <w:sz w:val="24"/>
          <w:szCs w:val="24"/>
        </w:rPr>
        <w:t>202</w:t>
      </w:r>
      <w:r w:rsidR="00760C8B">
        <w:rPr>
          <w:rFonts w:ascii="Calibri" w:hAnsi="Calibri" w:cs="Calibri"/>
          <w:sz w:val="24"/>
          <w:szCs w:val="24"/>
        </w:rPr>
        <w:t>8</w:t>
      </w:r>
    </w:p>
    <w:p w14:paraId="5599BA65" w14:textId="77777777" w:rsidR="00C86750" w:rsidRDefault="00C86750">
      <w:pPr>
        <w:tabs>
          <w:tab w:val="right" w:pos="8460"/>
        </w:tabs>
        <w:jc w:val="left"/>
        <w:rPr>
          <w:rFonts w:ascii="Calibri" w:hAnsi="Calibri" w:cs="Calibri"/>
          <w:b/>
          <w:sz w:val="32"/>
          <w:szCs w:val="32"/>
        </w:rPr>
      </w:pPr>
    </w:p>
    <w:p w14:paraId="05909C3F" w14:textId="50B71167" w:rsidR="0026343D" w:rsidRPr="002F4062" w:rsidRDefault="00051BF7" w:rsidP="002F4062">
      <w:pPr>
        <w:pStyle w:val="AVI-Titulo1"/>
        <w:numPr>
          <w:ilvl w:val="0"/>
          <w:numId w:val="6"/>
        </w:numPr>
        <w:tabs>
          <w:tab w:val="clear" w:pos="0"/>
        </w:tabs>
        <w:ind w:left="360"/>
        <w:rPr>
          <w:szCs w:val="22"/>
        </w:rPr>
      </w:pPr>
      <w:bookmarkStart w:id="6" w:name="_Toc224566978"/>
      <w:r w:rsidRPr="002F4062">
        <w:rPr>
          <w:szCs w:val="22"/>
        </w:rPr>
        <w:t>CARACTERÍSTICAS DEL PROYECTO</w:t>
      </w:r>
      <w:bookmarkEnd w:id="6"/>
    </w:p>
    <w:p w14:paraId="17C6D16A" w14:textId="77777777" w:rsidR="0026343D" w:rsidRPr="004E06D7" w:rsidRDefault="0026343D" w:rsidP="004E06D7">
      <w:pPr>
        <w:rPr>
          <w:rFonts w:ascii="Calibri" w:hAnsi="Calibri" w:cs="Calibri"/>
          <w:b/>
          <w:i/>
          <w:iCs/>
          <w:sz w:val="24"/>
          <w:szCs w:val="24"/>
        </w:rPr>
      </w:pPr>
    </w:p>
    <w:p w14:paraId="415C8FA6" w14:textId="75520DAB" w:rsidR="00C86750" w:rsidRPr="00AB3D97" w:rsidRDefault="00E21A60" w:rsidP="004E06D7">
      <w:pPr>
        <w:rPr>
          <w:rFonts w:ascii="Calibri" w:hAnsi="Calibri" w:cs="Calibri"/>
          <w:b/>
          <w:i/>
          <w:iCs/>
          <w:color w:val="7F7F7F" w:themeColor="text1" w:themeTint="80"/>
          <w:sz w:val="22"/>
          <w:szCs w:val="22"/>
        </w:rPr>
      </w:pPr>
      <w:r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  <w:u w:val="single"/>
        </w:rPr>
        <w:t>NOTA</w:t>
      </w:r>
      <w:r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: </w:t>
      </w:r>
      <w:r w:rsidR="00C86750"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En</w:t>
      </w:r>
      <w:r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 </w:t>
      </w:r>
      <w:proofErr w:type="spellStart"/>
      <w:r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Sublínea</w:t>
      </w:r>
      <w:proofErr w:type="spellEnd"/>
      <w:r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 </w:t>
      </w:r>
      <w:r w:rsidR="00DE523A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4</w:t>
      </w:r>
      <w:r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.2 </w:t>
      </w:r>
      <w:r w:rsidR="005B7C01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Consolidación del Agente de </w:t>
      </w:r>
      <w:r w:rsidR="008226F1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Proximidad</w:t>
      </w:r>
      <w:r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,</w:t>
      </w:r>
      <w:r w:rsidR="007B7E1D"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 se completarán los puntos necesarios para</w:t>
      </w:r>
      <w:r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 r</w:t>
      </w:r>
      <w:r w:rsidR="00C86750"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elacionar con el proyecto anterior</w:t>
      </w:r>
      <w:r w:rsidR="007B7E1D"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,</w:t>
      </w:r>
      <w:r w:rsidR="00C86750"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 </w:t>
      </w:r>
      <w:r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definiendo las noveda</w:t>
      </w:r>
      <w:r w:rsidR="00C86750"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des </w:t>
      </w:r>
      <w:r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del nuevo proyecto, objetivos alcanzados </w:t>
      </w:r>
      <w:r w:rsidR="007B7E1D"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en </w:t>
      </w:r>
      <w:r w:rsidR="00F37968"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el periodo anterior</w:t>
      </w:r>
      <w:r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, así como </w:t>
      </w:r>
      <w:r w:rsidR="00C86750"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desviaciones</w:t>
      </w:r>
      <w:r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,</w:t>
      </w:r>
      <w:r w:rsidR="007B7E1D"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 nuevas oportunidades surgidas,</w:t>
      </w:r>
      <w:r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 y </w:t>
      </w:r>
      <w:r w:rsidR="007B7E1D"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objetivos marcados para </w:t>
      </w:r>
      <w:r w:rsidR="00A07CF6" w:rsidRPr="00AB3D97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el próximo periodo de ejecución.</w:t>
      </w:r>
    </w:p>
    <w:p w14:paraId="16FF995E" w14:textId="77777777" w:rsidR="0026343D" w:rsidRDefault="0026343D" w:rsidP="004E06D7">
      <w:pPr>
        <w:rPr>
          <w:rFonts w:ascii="Calibri" w:hAnsi="Calibri" w:cs="Calibri"/>
          <w:b/>
          <w:i/>
          <w:iCs/>
          <w:sz w:val="24"/>
          <w:szCs w:val="24"/>
        </w:rPr>
      </w:pPr>
    </w:p>
    <w:p w14:paraId="4419350A" w14:textId="5DD367DC" w:rsidR="00144FF3" w:rsidRPr="00893314" w:rsidRDefault="00144FF3" w:rsidP="00AB3D97">
      <w:pPr>
        <w:pStyle w:val="AVI-Titulo2"/>
      </w:pPr>
      <w:bookmarkStart w:id="7" w:name="_Toc224566979"/>
      <w:r w:rsidRPr="00AB3D97">
        <w:t>A.0</w:t>
      </w:r>
      <w:r w:rsidRPr="00AB3D97">
        <w:tab/>
        <w:t>Descripción general del proyecto</w:t>
      </w:r>
      <w:bookmarkEnd w:id="7"/>
    </w:p>
    <w:p w14:paraId="372EB6A6" w14:textId="754C511D" w:rsidR="00144FF3" w:rsidRPr="00EE39F0" w:rsidRDefault="00144FF3" w:rsidP="00AB3D97">
      <w:pPr>
        <w:pStyle w:val="Descripcin"/>
        <w:numPr>
          <w:ilvl w:val="0"/>
          <w:numId w:val="12"/>
        </w:numPr>
        <w:spacing w:after="0"/>
      </w:pPr>
      <w:r w:rsidRPr="00EE39F0">
        <w:rPr>
          <w:iCs w:val="0"/>
        </w:rPr>
        <w:t>Presentar una</w:t>
      </w:r>
      <w:r w:rsidR="008210E3">
        <w:rPr>
          <w:iCs w:val="0"/>
        </w:rPr>
        <w:t xml:space="preserve"> breve</w:t>
      </w:r>
      <w:r w:rsidRPr="00EE39F0">
        <w:rPr>
          <w:iCs w:val="0"/>
        </w:rPr>
        <w:t xml:space="preserve"> síntesis clara del proyecto, indicando qué se pretende </w:t>
      </w:r>
      <w:r w:rsidR="005B7C01">
        <w:rPr>
          <w:iCs w:val="0"/>
        </w:rPr>
        <w:t xml:space="preserve">conseguir con la figura del </w:t>
      </w:r>
      <w:r w:rsidR="00471489">
        <w:rPr>
          <w:iCs w:val="0"/>
        </w:rPr>
        <w:t>Agente de innovación de proximidad</w:t>
      </w:r>
    </w:p>
    <w:p w14:paraId="70431BB0" w14:textId="77777777" w:rsidR="001E4737" w:rsidRDefault="001E4737" w:rsidP="00AB3D97">
      <w:pPr>
        <w:pStyle w:val="AVI-Titulo2"/>
      </w:pPr>
    </w:p>
    <w:p w14:paraId="66AB5841" w14:textId="542B1136" w:rsidR="0026343D" w:rsidRPr="00893314" w:rsidRDefault="0026343D" w:rsidP="00AB3D97">
      <w:pPr>
        <w:pStyle w:val="AVI-Titulo2"/>
      </w:pPr>
      <w:bookmarkStart w:id="8" w:name="_Toc224566980"/>
      <w:r w:rsidRPr="00AB3D97">
        <w:t>A.1</w:t>
      </w:r>
      <w:r w:rsidR="00436DD1" w:rsidRPr="00AB3D97">
        <w:tab/>
      </w:r>
      <w:r w:rsidRPr="00AB3D97">
        <w:t>Objetivo general</w:t>
      </w:r>
      <w:bookmarkEnd w:id="8"/>
      <w:r w:rsidRPr="00AB3D97">
        <w:t xml:space="preserve"> </w:t>
      </w:r>
    </w:p>
    <w:p w14:paraId="4DC64632" w14:textId="77777777" w:rsidR="005B7C01" w:rsidRPr="001E4737" w:rsidRDefault="005B7C01" w:rsidP="005B7C01">
      <w:pPr>
        <w:widowControl w:val="0"/>
        <w:numPr>
          <w:ilvl w:val="0"/>
          <w:numId w:val="13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Definición del objetivo principal.</w:t>
      </w:r>
    </w:p>
    <w:p w14:paraId="6880802A" w14:textId="71C29545" w:rsidR="008226F1" w:rsidRDefault="00AE4041" w:rsidP="008226F1">
      <w:pPr>
        <w:widowControl w:val="0"/>
        <w:numPr>
          <w:ilvl w:val="0"/>
          <w:numId w:val="13"/>
        </w:numPr>
        <w:rPr>
          <w:rFonts w:ascii="Calibri" w:hAnsi="Calibri" w:cs="Calibri"/>
          <w:sz w:val="24"/>
          <w:szCs w:val="24"/>
        </w:rPr>
      </w:pPr>
      <w:r w:rsidRPr="001E4737">
        <w:rPr>
          <w:rFonts w:ascii="Calibri" w:hAnsi="Calibri" w:cs="Calibri"/>
          <w:sz w:val="24"/>
          <w:szCs w:val="24"/>
        </w:rPr>
        <w:t xml:space="preserve">Capacidad y experiencia de la entidad solicitante para la realización del proyecto. </w:t>
      </w:r>
      <w:r w:rsidR="001E5EDD" w:rsidRPr="00860005">
        <w:rPr>
          <w:rFonts w:ascii="Calibri" w:hAnsi="Calibri" w:cs="Calibri"/>
          <w:sz w:val="24"/>
          <w:szCs w:val="24"/>
        </w:rPr>
        <w:t xml:space="preserve">Información </w:t>
      </w:r>
      <w:r w:rsidR="0065269D" w:rsidRPr="001E4737">
        <w:rPr>
          <w:rFonts w:ascii="Calibri" w:hAnsi="Calibri" w:cs="Calibri"/>
          <w:sz w:val="24"/>
          <w:szCs w:val="24"/>
        </w:rPr>
        <w:t xml:space="preserve">breve y </w:t>
      </w:r>
      <w:r w:rsidR="001E5EDD" w:rsidRPr="00860005">
        <w:rPr>
          <w:rFonts w:ascii="Calibri" w:hAnsi="Calibri" w:cs="Calibri"/>
          <w:sz w:val="24"/>
          <w:szCs w:val="24"/>
        </w:rPr>
        <w:t>general de la entidad</w:t>
      </w:r>
      <w:r w:rsidR="008226F1">
        <w:rPr>
          <w:rFonts w:ascii="Calibri" w:hAnsi="Calibri" w:cs="Calibri"/>
          <w:sz w:val="24"/>
          <w:szCs w:val="24"/>
        </w:rPr>
        <w:t>.</w:t>
      </w:r>
      <w:r w:rsidR="001E5EDD" w:rsidRPr="00860005">
        <w:rPr>
          <w:rFonts w:ascii="Calibri" w:hAnsi="Calibri" w:cs="Calibri"/>
          <w:sz w:val="24"/>
          <w:szCs w:val="24"/>
        </w:rPr>
        <w:t xml:space="preserve"> </w:t>
      </w:r>
      <w:r w:rsidR="008226F1" w:rsidRPr="00076573">
        <w:rPr>
          <w:rFonts w:ascii="Calibri" w:hAnsi="Calibri" w:cs="Calibri"/>
          <w:sz w:val="24"/>
          <w:szCs w:val="24"/>
        </w:rPr>
        <w:t>Descripción del potencial y procesos previstos para implementar la generación de proyectos de I+D+i o acuerdos de cooperación empresarial que faciliten el trasvase de factores de innovación a las empresas. En los proyectos dirigidos a territorios rurales descripción de las actuaciones tendentes a impulsar el desarrollo sostenible y abordar el reto demográfico y la revitalización del medio rural, generando un entorno de innovación</w:t>
      </w:r>
      <w:r w:rsidR="008226F1">
        <w:rPr>
          <w:rFonts w:ascii="Calibri" w:hAnsi="Calibri" w:cs="Calibri"/>
          <w:sz w:val="24"/>
          <w:szCs w:val="24"/>
        </w:rPr>
        <w:t>.</w:t>
      </w:r>
    </w:p>
    <w:p w14:paraId="2307A1DE" w14:textId="77777777" w:rsidR="008226F1" w:rsidRPr="00DE523A" w:rsidRDefault="008226F1" w:rsidP="008226F1">
      <w:pPr>
        <w:widowControl w:val="0"/>
        <w:numPr>
          <w:ilvl w:val="0"/>
          <w:numId w:val="13"/>
        </w:numPr>
        <w:rPr>
          <w:rFonts w:ascii="Calibri" w:hAnsi="Calibri" w:cs="Calibri"/>
          <w:sz w:val="24"/>
          <w:szCs w:val="24"/>
        </w:rPr>
      </w:pPr>
      <w:r w:rsidRPr="00DE523A">
        <w:rPr>
          <w:rFonts w:ascii="Calibri" w:hAnsi="Calibri" w:cs="Calibri"/>
          <w:sz w:val="24"/>
          <w:szCs w:val="24"/>
        </w:rPr>
        <w:t>Equipo responsable del proyecto (personal que participa en el proyecto, departamento y cargo)</w:t>
      </w:r>
      <w:r>
        <w:rPr>
          <w:rFonts w:ascii="Calibri" w:hAnsi="Calibri" w:cs="Calibri"/>
          <w:sz w:val="24"/>
          <w:szCs w:val="24"/>
        </w:rPr>
        <w:t xml:space="preserve"> que muestre la c</w:t>
      </w:r>
      <w:r w:rsidRPr="001E4737">
        <w:rPr>
          <w:rFonts w:ascii="Calibri" w:hAnsi="Calibri" w:cs="Calibri"/>
          <w:sz w:val="24"/>
          <w:szCs w:val="24"/>
        </w:rPr>
        <w:t>apacidad y experiencia de la entidad solicitante para la realización del proyecto</w:t>
      </w:r>
    </w:p>
    <w:p w14:paraId="3B5B0A4A" w14:textId="04F6C371" w:rsidR="008226F1" w:rsidRPr="00AA6643" w:rsidRDefault="003F7795" w:rsidP="008226F1">
      <w:pPr>
        <w:widowControl w:val="0"/>
        <w:numPr>
          <w:ilvl w:val="0"/>
          <w:numId w:val="5"/>
        </w:numPr>
        <w:tabs>
          <w:tab w:val="clear" w:pos="720"/>
          <w:tab w:val="num" w:pos="349"/>
        </w:tabs>
        <w:rPr>
          <w:rFonts w:ascii="Calibri" w:hAnsi="Calibri" w:cs="Calibri"/>
          <w:sz w:val="24"/>
          <w:szCs w:val="24"/>
        </w:rPr>
      </w:pPr>
      <w:r w:rsidRPr="001E4737">
        <w:rPr>
          <w:rFonts w:ascii="Calibri" w:hAnsi="Calibri" w:cs="Calibri"/>
          <w:sz w:val="24"/>
          <w:szCs w:val="24"/>
        </w:rPr>
        <w:t xml:space="preserve">Descripción de la estrategia de la entidad con la propuesta de </w:t>
      </w:r>
      <w:r w:rsidRPr="00A31BED">
        <w:rPr>
          <w:rFonts w:ascii="Calibri" w:hAnsi="Calibri" w:cs="Calibri"/>
          <w:b/>
          <w:bCs/>
          <w:sz w:val="24"/>
          <w:szCs w:val="24"/>
        </w:rPr>
        <w:t xml:space="preserve">incorporar o consolidar la figura del Agente de </w:t>
      </w:r>
      <w:r w:rsidR="008226F1">
        <w:rPr>
          <w:rFonts w:ascii="Calibri" w:hAnsi="Calibri" w:cs="Calibri"/>
          <w:b/>
          <w:bCs/>
          <w:sz w:val="24"/>
          <w:szCs w:val="24"/>
        </w:rPr>
        <w:t>Proximidad</w:t>
      </w:r>
      <w:r w:rsidRPr="001E4737">
        <w:rPr>
          <w:rFonts w:ascii="Calibri" w:hAnsi="Calibri" w:cs="Calibri"/>
          <w:sz w:val="24"/>
          <w:szCs w:val="24"/>
        </w:rPr>
        <w:t>. Describa brevemente la entidad y su</w:t>
      </w:r>
      <w:r w:rsidRPr="00A31BED">
        <w:rPr>
          <w:rFonts w:ascii="Calibri" w:hAnsi="Calibri" w:cs="Calibri"/>
          <w:i/>
          <w:iCs/>
          <w:sz w:val="24"/>
          <w:szCs w:val="24"/>
        </w:rPr>
        <w:t xml:space="preserve"> trayectoria y experiencia en gestión de la innovación. </w:t>
      </w:r>
      <w:r w:rsidRPr="008226F1">
        <w:rPr>
          <w:rFonts w:ascii="Calibri" w:hAnsi="Calibri" w:cs="Calibri"/>
          <w:sz w:val="24"/>
          <w:szCs w:val="24"/>
        </w:rPr>
        <w:t>Y razone la coherencia de este proyecto con la solicitud.</w:t>
      </w:r>
      <w:r w:rsidR="008226F1" w:rsidRPr="008226F1">
        <w:rPr>
          <w:rFonts w:ascii="Calibri" w:hAnsi="Calibri" w:cs="Calibri"/>
          <w:color w:val="00000A"/>
          <w:sz w:val="24"/>
          <w:szCs w:val="24"/>
        </w:rPr>
        <w:t xml:space="preserve"> </w:t>
      </w:r>
      <w:r w:rsidR="008226F1" w:rsidRPr="00AA6643">
        <w:rPr>
          <w:rFonts w:ascii="Calibri" w:hAnsi="Calibri" w:cs="Calibri"/>
          <w:color w:val="00000A"/>
          <w:sz w:val="24"/>
          <w:szCs w:val="24"/>
        </w:rPr>
        <w:t xml:space="preserve">Justificación de la necesidad de la contratación del </w:t>
      </w:r>
      <w:r w:rsidR="00471489">
        <w:rPr>
          <w:rFonts w:ascii="Calibri" w:hAnsi="Calibri" w:cs="Calibri"/>
          <w:color w:val="00000A"/>
          <w:sz w:val="24"/>
          <w:szCs w:val="24"/>
        </w:rPr>
        <w:t>Agente de innovación de proximidad</w:t>
      </w:r>
      <w:r w:rsidR="008226F1" w:rsidRPr="00AA6643">
        <w:rPr>
          <w:rFonts w:ascii="Calibri" w:hAnsi="Calibri" w:cs="Calibri"/>
          <w:color w:val="00000A"/>
          <w:sz w:val="24"/>
          <w:szCs w:val="24"/>
        </w:rPr>
        <w:t>.</w:t>
      </w:r>
    </w:p>
    <w:p w14:paraId="2EA68469" w14:textId="77777777" w:rsidR="008226F1" w:rsidRPr="00AA6643" w:rsidRDefault="008226F1" w:rsidP="008226F1">
      <w:pPr>
        <w:pStyle w:val="Standard"/>
        <w:widowControl w:val="0"/>
        <w:numPr>
          <w:ilvl w:val="0"/>
          <w:numId w:val="4"/>
        </w:numPr>
        <w:tabs>
          <w:tab w:val="clear" w:pos="720"/>
          <w:tab w:val="num" w:pos="349"/>
        </w:tabs>
        <w:jc w:val="both"/>
        <w:rPr>
          <w:rFonts w:ascii="Calibri" w:hAnsi="Calibri" w:cs="Calibri"/>
        </w:rPr>
      </w:pPr>
      <w:r w:rsidRPr="00AA6643">
        <w:rPr>
          <w:rFonts w:ascii="Calibri" w:eastAsia="Times New Roman" w:hAnsi="Calibri" w:cs="Calibri"/>
          <w:color w:val="auto"/>
          <w:lang w:val="es-ES_tradnl" w:eastAsia="es-ES" w:bidi="ar-SA"/>
        </w:rPr>
        <w:t xml:space="preserve">Colaboración en innovación, </w:t>
      </w:r>
      <w:r>
        <w:rPr>
          <w:rFonts w:ascii="Calibri" w:eastAsia="Times New Roman" w:hAnsi="Calibri" w:cs="Calibri"/>
          <w:color w:val="auto"/>
          <w:lang w:val="es-ES_tradnl" w:eastAsia="es-ES" w:bidi="ar-SA"/>
        </w:rPr>
        <w:t xml:space="preserve">con centros tecnológicos, </w:t>
      </w:r>
      <w:r w:rsidRPr="00AA6643">
        <w:rPr>
          <w:rFonts w:ascii="Calibri" w:eastAsia="Times New Roman" w:hAnsi="Calibri" w:cs="Calibri"/>
          <w:color w:val="auto"/>
          <w:lang w:val="es-ES_tradnl" w:eastAsia="es-ES" w:bidi="ar-SA"/>
        </w:rPr>
        <w:t>de investigación</w:t>
      </w:r>
      <w:r>
        <w:rPr>
          <w:rFonts w:ascii="Calibri" w:eastAsia="Times New Roman" w:hAnsi="Calibri" w:cs="Calibri"/>
          <w:color w:val="auto"/>
          <w:lang w:val="es-ES_tradnl" w:eastAsia="es-ES" w:bidi="ar-SA"/>
        </w:rPr>
        <w:t xml:space="preserve"> u otras entidades o empresas. </w:t>
      </w:r>
      <w:r w:rsidRPr="00AA6643">
        <w:rPr>
          <w:rFonts w:ascii="Calibri" w:eastAsia="Times New Roman" w:hAnsi="Calibri" w:cs="Calibri"/>
          <w:color w:val="auto"/>
          <w:lang w:val="es-ES_tradnl" w:eastAsia="es-ES" w:bidi="ar-SA"/>
        </w:rPr>
        <w:t>Consultoría y asistencia técnica.</w:t>
      </w:r>
    </w:p>
    <w:p w14:paraId="168CE3A4" w14:textId="77777777" w:rsidR="00493097" w:rsidRPr="008226F1" w:rsidRDefault="00493097" w:rsidP="008226F1">
      <w:pPr>
        <w:widowControl w:val="0"/>
        <w:ind w:left="644"/>
        <w:rPr>
          <w:rFonts w:ascii="Calibri" w:hAnsi="Calibri" w:cs="Calibri"/>
          <w:sz w:val="24"/>
          <w:szCs w:val="24"/>
        </w:rPr>
      </w:pPr>
    </w:p>
    <w:p w14:paraId="464DA8F5" w14:textId="68C36D8D" w:rsidR="008226F1" w:rsidRPr="00BA344A" w:rsidRDefault="008226F1" w:rsidP="008226F1">
      <w:pPr>
        <w:widowControl w:val="0"/>
      </w:pPr>
    </w:p>
    <w:p w14:paraId="6650D950" w14:textId="2753DA42" w:rsidR="008210E3" w:rsidRDefault="0026343D" w:rsidP="008210E3">
      <w:pPr>
        <w:pStyle w:val="AVI-Titulo2"/>
        <w:rPr>
          <w:color w:val="00000A"/>
        </w:rPr>
      </w:pPr>
      <w:bookmarkStart w:id="9" w:name="_Toc224566981"/>
      <w:r w:rsidRPr="00CB6D25">
        <w:lastRenderedPageBreak/>
        <w:t>A.2</w:t>
      </w:r>
      <w:r w:rsidR="00436DD1" w:rsidRPr="00CB6D25">
        <w:tab/>
      </w:r>
      <w:r w:rsidR="008210E3">
        <w:t>Plan de Trabajo</w:t>
      </w:r>
      <w:bookmarkEnd w:id="9"/>
      <w:r w:rsidR="008210E3">
        <w:t xml:space="preserve"> </w:t>
      </w:r>
    </w:p>
    <w:p w14:paraId="53E6BBFC" w14:textId="47735F4A" w:rsidR="005B7C01" w:rsidRDefault="005B7C01" w:rsidP="008210E3">
      <w:pPr>
        <w:pStyle w:val="AVI-Titulo2"/>
        <w:rPr>
          <w:color w:val="00000A"/>
        </w:rPr>
      </w:pPr>
    </w:p>
    <w:p w14:paraId="6ABDE2D5" w14:textId="1F18AC3F" w:rsidR="00493097" w:rsidRPr="00A67D22" w:rsidRDefault="00493097" w:rsidP="00493097">
      <w:pPr>
        <w:ind w:left="284"/>
        <w:rPr>
          <w:rFonts w:ascii="Calibri" w:hAnsi="Calibri" w:cs="Calibri"/>
          <w:sz w:val="24"/>
          <w:szCs w:val="24"/>
          <w:u w:val="single"/>
        </w:rPr>
      </w:pPr>
      <w:r w:rsidRPr="00AB3D97">
        <w:rPr>
          <w:rFonts w:ascii="Calibri" w:hAnsi="Calibri" w:cs="Calibri"/>
          <w:sz w:val="24"/>
          <w:szCs w:val="24"/>
          <w:u w:val="single"/>
        </w:rPr>
        <w:t>A.</w:t>
      </w:r>
      <w:r>
        <w:rPr>
          <w:rFonts w:ascii="Calibri" w:hAnsi="Calibri" w:cs="Calibri"/>
          <w:sz w:val="24"/>
          <w:szCs w:val="24"/>
          <w:u w:val="single"/>
        </w:rPr>
        <w:t>2</w:t>
      </w:r>
      <w:r w:rsidRPr="00AB3D97">
        <w:rPr>
          <w:rFonts w:ascii="Calibri" w:hAnsi="Calibri" w:cs="Calibri"/>
          <w:sz w:val="24"/>
          <w:szCs w:val="24"/>
          <w:u w:val="single"/>
        </w:rPr>
        <w:t>.</w:t>
      </w:r>
      <w:r>
        <w:rPr>
          <w:rFonts w:ascii="Calibri" w:hAnsi="Calibri" w:cs="Calibri"/>
          <w:sz w:val="24"/>
          <w:szCs w:val="24"/>
          <w:u w:val="single"/>
        </w:rPr>
        <w:t>1</w:t>
      </w:r>
      <w:r w:rsidRPr="00AB3D97">
        <w:rPr>
          <w:rFonts w:ascii="Calibri" w:hAnsi="Calibri" w:cs="Calibri"/>
          <w:sz w:val="24"/>
          <w:szCs w:val="24"/>
          <w:u w:val="single"/>
        </w:rPr>
        <w:t xml:space="preserve"> </w:t>
      </w:r>
      <w:r>
        <w:rPr>
          <w:rFonts w:ascii="Calibri" w:hAnsi="Calibri" w:cs="Calibri"/>
          <w:sz w:val="24"/>
          <w:szCs w:val="24"/>
          <w:u w:val="single"/>
        </w:rPr>
        <w:t xml:space="preserve">Plan de Trabajo. </w:t>
      </w:r>
    </w:p>
    <w:p w14:paraId="7336C3DE" w14:textId="77777777" w:rsidR="00505EAB" w:rsidRDefault="00505EAB" w:rsidP="00893314">
      <w:pPr>
        <w:widowControl w:val="0"/>
        <w:rPr>
          <w:rFonts w:ascii="Calibri" w:hAnsi="Calibri" w:cs="Calibri"/>
          <w:color w:val="00000A"/>
          <w:sz w:val="24"/>
          <w:szCs w:val="24"/>
          <w:highlight w:val="green"/>
        </w:rPr>
      </w:pPr>
    </w:p>
    <w:p w14:paraId="6F4E5C5B" w14:textId="77777777" w:rsidR="008226F1" w:rsidRPr="00B0545D" w:rsidRDefault="008226F1" w:rsidP="008226F1">
      <w:pPr>
        <w:widowControl w:val="0"/>
        <w:ind w:left="720"/>
        <w:rPr>
          <w:rFonts w:ascii="Calibri" w:hAnsi="Calibri" w:cs="Calibri"/>
          <w:sz w:val="24"/>
          <w:szCs w:val="24"/>
        </w:rPr>
      </w:pPr>
      <w:r w:rsidRPr="00B0545D">
        <w:rPr>
          <w:rFonts w:ascii="Calibri" w:hAnsi="Calibri" w:cs="Calibri"/>
          <w:sz w:val="24"/>
          <w:szCs w:val="24"/>
        </w:rPr>
        <w:t>El Plan de Trabajo detallará las actuaciones previstas para propiciar oportunidades de colaboración en innovación entre entidades y empresas o entre empresas, e incluirá información sobre los procesos que se seguirán para incrementar el número de ofertas de cooperación, proyectos de innovación, proyectos de I+D o acuerdos de cooperación empresarial que faciliten el trasvase de factores de innovación a las empresas. En los proyectos dirigidos a territorios rurales las actuaciones indicadas tendrán como objetivo impulsar el desarrollo sostenible y abordar el reto demográfico y la revitalización del medio rural, generando un entorno de innovación.</w:t>
      </w:r>
    </w:p>
    <w:p w14:paraId="2C39F0EB" w14:textId="77777777" w:rsidR="008226F1" w:rsidRDefault="008226F1" w:rsidP="008226F1">
      <w:pPr>
        <w:widowControl w:val="0"/>
        <w:ind w:left="720"/>
        <w:rPr>
          <w:rFonts w:ascii="Calibri" w:hAnsi="Calibri" w:cs="Calibri"/>
          <w:sz w:val="24"/>
          <w:szCs w:val="24"/>
        </w:rPr>
      </w:pPr>
    </w:p>
    <w:p w14:paraId="45DC238A" w14:textId="77777777" w:rsidR="008226F1" w:rsidRPr="00B03514" w:rsidRDefault="008226F1" w:rsidP="008226F1">
      <w:pPr>
        <w:widowControl w:val="0"/>
        <w:ind w:left="720"/>
        <w:rPr>
          <w:b/>
        </w:rPr>
      </w:pPr>
      <w:r w:rsidRPr="00B03514">
        <w:rPr>
          <w:rFonts w:ascii="Calibri" w:hAnsi="Calibri" w:cs="Calibri"/>
          <w:b/>
          <w:sz w:val="24"/>
          <w:szCs w:val="24"/>
        </w:rPr>
        <w:t>Detallar las actividades a realizar, para los que podrá valerse del siguiente guion:</w:t>
      </w:r>
    </w:p>
    <w:p w14:paraId="294C3981" w14:textId="77777777" w:rsidR="008226F1" w:rsidRPr="00E34EE4" w:rsidRDefault="008226F1" w:rsidP="008226F1">
      <w:pPr>
        <w:widowControl w:val="0"/>
      </w:pPr>
    </w:p>
    <w:p w14:paraId="6C46D191" w14:textId="77777777" w:rsidR="008226F1" w:rsidRPr="00B0545D" w:rsidRDefault="008226F1" w:rsidP="008226F1">
      <w:pPr>
        <w:widowControl w:val="0"/>
        <w:numPr>
          <w:ilvl w:val="0"/>
          <w:numId w:val="10"/>
        </w:numPr>
        <w:tabs>
          <w:tab w:val="clear" w:pos="720"/>
          <w:tab w:val="num" w:pos="709"/>
        </w:tabs>
        <w:ind w:left="1080"/>
      </w:pPr>
      <w:r w:rsidRPr="00E24E93">
        <w:rPr>
          <w:rFonts w:ascii="Calibri" w:hAnsi="Calibri" w:cs="Calibri"/>
          <w:sz w:val="24"/>
          <w:szCs w:val="24"/>
        </w:rPr>
        <w:t xml:space="preserve">Procesos para la identificación y formulación de ofertas y demandas </w:t>
      </w:r>
      <w:r>
        <w:rPr>
          <w:rFonts w:ascii="Calibri" w:hAnsi="Calibri" w:cs="Calibri"/>
          <w:sz w:val="24"/>
          <w:szCs w:val="24"/>
        </w:rPr>
        <w:t>de colaboración</w:t>
      </w:r>
      <w:r w:rsidRPr="00E24E93">
        <w:rPr>
          <w:rFonts w:ascii="Calibri" w:hAnsi="Calibri" w:cs="Calibri"/>
          <w:sz w:val="24"/>
          <w:szCs w:val="24"/>
        </w:rPr>
        <w:t>.</w:t>
      </w:r>
    </w:p>
    <w:p w14:paraId="73E2A15B" w14:textId="77777777" w:rsidR="008226F1" w:rsidRPr="00E34EE4" w:rsidRDefault="008226F1" w:rsidP="008226F1">
      <w:pPr>
        <w:widowControl w:val="0"/>
        <w:ind w:left="1080"/>
      </w:pPr>
    </w:p>
    <w:p w14:paraId="58551FA9" w14:textId="77777777" w:rsidR="008226F1" w:rsidRPr="00B0545D" w:rsidRDefault="008226F1" w:rsidP="008226F1">
      <w:pPr>
        <w:widowControl w:val="0"/>
        <w:numPr>
          <w:ilvl w:val="0"/>
          <w:numId w:val="10"/>
        </w:numPr>
        <w:tabs>
          <w:tab w:val="clear" w:pos="720"/>
          <w:tab w:val="num" w:pos="709"/>
        </w:tabs>
        <w:ind w:left="1080"/>
      </w:pPr>
      <w:r>
        <w:rPr>
          <w:rFonts w:ascii="Calibri" w:hAnsi="Calibri" w:cs="Calibri"/>
          <w:sz w:val="24"/>
          <w:szCs w:val="24"/>
        </w:rPr>
        <w:t>Actividades preparatorias de proyectos innovadores promovidos por la entidad beneficiaria (estudios, proyectos,) en los que p</w:t>
      </w:r>
      <w:r w:rsidRPr="00E24E93">
        <w:rPr>
          <w:rFonts w:ascii="Calibri" w:hAnsi="Calibri" w:cs="Calibri"/>
          <w:sz w:val="24"/>
          <w:szCs w:val="24"/>
        </w:rPr>
        <w:t>arti</w:t>
      </w:r>
      <w:r w:rsidRPr="00E34EE4">
        <w:rPr>
          <w:rFonts w:ascii="Calibri" w:hAnsi="Calibri" w:cs="Calibri"/>
          <w:sz w:val="24"/>
          <w:szCs w:val="24"/>
        </w:rPr>
        <w:t>cipará el agente para propiciar la transferencia a la actividad empresarial.</w:t>
      </w:r>
    </w:p>
    <w:p w14:paraId="54AC7D1F" w14:textId="77777777" w:rsidR="008226F1" w:rsidRDefault="008226F1" w:rsidP="008226F1">
      <w:pPr>
        <w:pStyle w:val="Prrafodelista"/>
        <w:ind w:left="1068"/>
      </w:pPr>
    </w:p>
    <w:p w14:paraId="7848E939" w14:textId="07C352DC" w:rsidR="008226F1" w:rsidRPr="00B0545D" w:rsidRDefault="008226F1" w:rsidP="008226F1">
      <w:pPr>
        <w:widowControl w:val="0"/>
        <w:numPr>
          <w:ilvl w:val="0"/>
          <w:numId w:val="10"/>
        </w:numPr>
        <w:tabs>
          <w:tab w:val="clear" w:pos="720"/>
          <w:tab w:val="num" w:pos="709"/>
        </w:tabs>
        <w:ind w:left="1080"/>
      </w:pPr>
      <w:r>
        <w:rPr>
          <w:rFonts w:ascii="Calibri" w:hAnsi="Calibri" w:cs="Calibri"/>
          <w:sz w:val="24"/>
          <w:szCs w:val="24"/>
        </w:rPr>
        <w:t xml:space="preserve">En su caso, </w:t>
      </w:r>
      <w:r w:rsidRPr="00B0545D">
        <w:rPr>
          <w:rFonts w:ascii="Calibri" w:hAnsi="Calibri" w:cs="Calibri"/>
          <w:sz w:val="24"/>
          <w:szCs w:val="24"/>
        </w:rPr>
        <w:t xml:space="preserve">actuaciones </w:t>
      </w:r>
      <w:r>
        <w:rPr>
          <w:rFonts w:ascii="Calibri" w:hAnsi="Calibri" w:cs="Calibri"/>
          <w:sz w:val="24"/>
          <w:szCs w:val="24"/>
        </w:rPr>
        <w:t>tendentes a</w:t>
      </w:r>
      <w:r w:rsidRPr="00B0545D">
        <w:rPr>
          <w:rFonts w:ascii="Calibri" w:hAnsi="Calibri" w:cs="Calibri"/>
          <w:sz w:val="24"/>
          <w:szCs w:val="24"/>
        </w:rPr>
        <w:t xml:space="preserve"> impulsar el desarrollo sostenible y abordar el reto demográfico y la revitalización del medio rural</w:t>
      </w:r>
      <w:r w:rsidR="0037092E">
        <w:rPr>
          <w:rFonts w:ascii="Calibri" w:hAnsi="Calibri" w:cs="Calibri"/>
          <w:sz w:val="24"/>
          <w:szCs w:val="24"/>
        </w:rPr>
        <w:t>.</w:t>
      </w:r>
    </w:p>
    <w:p w14:paraId="20281D2E" w14:textId="77777777" w:rsidR="008226F1" w:rsidRDefault="008226F1" w:rsidP="008226F1">
      <w:pPr>
        <w:widowControl w:val="0"/>
        <w:ind w:left="360"/>
      </w:pPr>
    </w:p>
    <w:p w14:paraId="3DF42FB9" w14:textId="77777777" w:rsidR="008226F1" w:rsidRPr="00B0545D" w:rsidRDefault="008226F1" w:rsidP="008226F1">
      <w:pPr>
        <w:numPr>
          <w:ilvl w:val="0"/>
          <w:numId w:val="10"/>
        </w:numPr>
        <w:tabs>
          <w:tab w:val="clear" w:pos="720"/>
          <w:tab w:val="num" w:pos="709"/>
        </w:tabs>
        <w:autoSpaceDE w:val="0"/>
        <w:ind w:left="1080"/>
      </w:pPr>
      <w:r>
        <w:rPr>
          <w:rFonts w:ascii="Calibri" w:hAnsi="Calibri" w:cs="Calibri"/>
          <w:sz w:val="24"/>
          <w:szCs w:val="24"/>
        </w:rPr>
        <w:t>Indicadores de seguimiento para la medición del trasvase de factores de innovación a las empresas.</w:t>
      </w:r>
    </w:p>
    <w:p w14:paraId="5BD7A705" w14:textId="77777777" w:rsidR="008226F1" w:rsidRDefault="008226F1" w:rsidP="008226F1">
      <w:pPr>
        <w:autoSpaceDE w:val="0"/>
        <w:ind w:left="360"/>
      </w:pPr>
    </w:p>
    <w:p w14:paraId="7B2F4A59" w14:textId="77777777" w:rsidR="008226F1" w:rsidRPr="00B0545D" w:rsidRDefault="008226F1" w:rsidP="008226F1">
      <w:pPr>
        <w:widowControl w:val="0"/>
        <w:numPr>
          <w:ilvl w:val="0"/>
          <w:numId w:val="10"/>
        </w:numPr>
        <w:tabs>
          <w:tab w:val="clear" w:pos="720"/>
          <w:tab w:val="num" w:pos="709"/>
        </w:tabs>
        <w:ind w:left="1080"/>
      </w:pPr>
      <w:r>
        <w:rPr>
          <w:rFonts w:ascii="Calibri" w:hAnsi="Calibri" w:cs="Calibri"/>
          <w:sz w:val="24"/>
          <w:szCs w:val="24"/>
        </w:rPr>
        <w:t>Promoción y difusión de resultados del proyecto.</w:t>
      </w:r>
    </w:p>
    <w:p w14:paraId="604428DF" w14:textId="77777777" w:rsidR="008226F1" w:rsidRPr="009D1E6B" w:rsidRDefault="008226F1" w:rsidP="008226F1">
      <w:pPr>
        <w:widowControl w:val="0"/>
        <w:ind w:left="360"/>
      </w:pPr>
    </w:p>
    <w:p w14:paraId="31E0EC9F" w14:textId="77777777" w:rsidR="008226F1" w:rsidRPr="00B0545D" w:rsidRDefault="008226F1" w:rsidP="008226F1">
      <w:pPr>
        <w:pStyle w:val="Standard"/>
        <w:numPr>
          <w:ilvl w:val="0"/>
          <w:numId w:val="10"/>
        </w:numPr>
        <w:tabs>
          <w:tab w:val="clear" w:pos="720"/>
          <w:tab w:val="num" w:pos="1080"/>
        </w:tabs>
        <w:autoSpaceDE w:val="0"/>
        <w:ind w:left="1080" w:right="-1"/>
        <w:jc w:val="both"/>
        <w:rPr>
          <w:rFonts w:ascii="Calibri" w:hAnsi="Calibri" w:cs="Calibri"/>
          <w:b/>
          <w:color w:val="auto"/>
        </w:rPr>
      </w:pPr>
      <w:r w:rsidRPr="00256554">
        <w:rPr>
          <w:rFonts w:ascii="Calibri" w:eastAsia="Times New Roman" w:hAnsi="Calibri" w:cs="Calibri"/>
          <w:color w:val="auto"/>
          <w:lang w:bidi="ar-SA"/>
        </w:rPr>
        <w:t xml:space="preserve">Descripción de las actividades principales. </w:t>
      </w:r>
      <w:r w:rsidRPr="00256554">
        <w:rPr>
          <w:rFonts w:ascii="Calibri" w:eastAsia="Times New Roman" w:hAnsi="Calibri" w:cs="Calibri"/>
          <w:color w:val="auto"/>
        </w:rPr>
        <w:t>Establecer un calendario</w:t>
      </w:r>
      <w:r>
        <w:rPr>
          <w:rFonts w:ascii="Calibri" w:eastAsia="Times New Roman" w:hAnsi="Calibri" w:cs="Calibri"/>
          <w:color w:val="auto"/>
        </w:rPr>
        <w:t xml:space="preserve"> a modo resumen con la previsión de</w:t>
      </w:r>
      <w:r w:rsidRPr="00256554">
        <w:rPr>
          <w:rFonts w:ascii="Calibri" w:eastAsia="Times New Roman" w:hAnsi="Calibri" w:cs="Calibri"/>
          <w:color w:val="auto"/>
        </w:rPr>
        <w:t xml:space="preserve"> </w:t>
      </w:r>
      <w:r>
        <w:rPr>
          <w:rFonts w:ascii="Calibri" w:eastAsia="Times New Roman" w:hAnsi="Calibri" w:cs="Calibri"/>
          <w:color w:val="auto"/>
        </w:rPr>
        <w:t xml:space="preserve">las </w:t>
      </w:r>
      <w:r w:rsidRPr="00256554">
        <w:rPr>
          <w:rFonts w:ascii="Calibri" w:eastAsia="Times New Roman" w:hAnsi="Calibri" w:cs="Calibri"/>
          <w:color w:val="auto"/>
        </w:rPr>
        <w:t xml:space="preserve">actividades </w:t>
      </w:r>
      <w:r>
        <w:rPr>
          <w:rFonts w:ascii="Calibri" w:eastAsia="Times New Roman" w:hAnsi="Calibri" w:cs="Calibri"/>
          <w:color w:val="auto"/>
        </w:rPr>
        <w:t xml:space="preserve">que realizará el agente </w:t>
      </w:r>
      <w:r w:rsidRPr="00256554">
        <w:rPr>
          <w:rFonts w:ascii="Calibri" w:eastAsia="Times New Roman" w:hAnsi="Calibri" w:cs="Calibri"/>
          <w:color w:val="auto"/>
        </w:rPr>
        <w:t xml:space="preserve">durante el periodo de duración del proyecto </w:t>
      </w:r>
      <w:r w:rsidRPr="00256554">
        <w:rPr>
          <w:rFonts w:ascii="Calibri" w:hAnsi="Calibri" w:cs="Calibri"/>
        </w:rPr>
        <w:t>con identifi</w:t>
      </w:r>
      <w:r w:rsidRPr="00E56B6E">
        <w:rPr>
          <w:rFonts w:ascii="Calibri" w:hAnsi="Calibri" w:cs="Calibri"/>
        </w:rPr>
        <w:t>cación de los principales hitos</w:t>
      </w:r>
      <w:r>
        <w:rPr>
          <w:rFonts w:ascii="Calibri" w:hAnsi="Calibri" w:cs="Calibri"/>
          <w:color w:val="auto"/>
        </w:rPr>
        <w:t>.</w:t>
      </w:r>
    </w:p>
    <w:p w14:paraId="1CE26209" w14:textId="77777777" w:rsidR="008226F1" w:rsidRDefault="008226F1" w:rsidP="008226F1">
      <w:pPr>
        <w:pStyle w:val="Prrafodelista"/>
        <w:ind w:left="1068"/>
        <w:rPr>
          <w:rFonts w:ascii="Calibri" w:hAnsi="Calibri" w:cs="Calibri"/>
          <w:b/>
        </w:rPr>
      </w:pPr>
    </w:p>
    <w:p w14:paraId="2D643998" w14:textId="4C90D4F8" w:rsidR="008226F1" w:rsidRPr="0037092E" w:rsidRDefault="008226F1" w:rsidP="008226F1">
      <w:pPr>
        <w:pStyle w:val="Standard"/>
        <w:numPr>
          <w:ilvl w:val="0"/>
          <w:numId w:val="10"/>
        </w:numPr>
        <w:tabs>
          <w:tab w:val="clear" w:pos="720"/>
          <w:tab w:val="num" w:pos="1080"/>
        </w:tabs>
        <w:autoSpaceDE w:val="0"/>
        <w:ind w:left="1080" w:right="-1"/>
        <w:jc w:val="both"/>
        <w:rPr>
          <w:rFonts w:ascii="Calibri" w:hAnsi="Calibri" w:cs="Calibri"/>
          <w:b/>
        </w:rPr>
      </w:pPr>
      <w:r w:rsidRPr="0037092E">
        <w:rPr>
          <w:rFonts w:ascii="Calibri" w:eastAsia="Times New Roman" w:hAnsi="Calibri" w:cs="Calibri"/>
          <w:color w:val="auto"/>
          <w:lang w:bidi="ar-SA"/>
        </w:rPr>
        <w:t>Deberá</w:t>
      </w:r>
      <w:r w:rsidRPr="0037092E">
        <w:rPr>
          <w:rFonts w:ascii="Calibri" w:hAnsi="Calibri" w:cs="Calibri"/>
          <w:b/>
        </w:rPr>
        <w:t xml:space="preserve"> cumplimentar la hoja Excel titulada “Indicadores </w:t>
      </w:r>
      <w:r w:rsidR="00471489">
        <w:rPr>
          <w:rFonts w:ascii="Calibri" w:hAnsi="Calibri" w:cs="Calibri"/>
          <w:b/>
        </w:rPr>
        <w:t>Agentes de innovación de proximidad</w:t>
      </w:r>
      <w:r w:rsidRPr="0037092E">
        <w:rPr>
          <w:rFonts w:ascii="Calibri" w:hAnsi="Calibri" w:cs="Calibri"/>
          <w:b/>
        </w:rPr>
        <w:t>” y adjuntarla como Anexo obligatorio.</w:t>
      </w:r>
    </w:p>
    <w:p w14:paraId="2074833C" w14:textId="77777777" w:rsidR="008226F1" w:rsidRPr="0037092E" w:rsidRDefault="008226F1" w:rsidP="008226F1">
      <w:pPr>
        <w:ind w:left="1080"/>
        <w:rPr>
          <w:rFonts w:ascii="Calibri" w:hAnsi="Calibri" w:cs="Calibri"/>
          <w:color w:val="7F7F7F"/>
          <w:sz w:val="24"/>
          <w:szCs w:val="24"/>
        </w:rPr>
      </w:pPr>
    </w:p>
    <w:p w14:paraId="709BC243" w14:textId="7B054241" w:rsidR="0034749C" w:rsidRPr="0037092E" w:rsidRDefault="0034749C" w:rsidP="0034749C">
      <w:pPr>
        <w:widowControl w:val="0"/>
        <w:numPr>
          <w:ilvl w:val="0"/>
          <w:numId w:val="10"/>
        </w:numPr>
        <w:autoSpaceDE w:val="0"/>
        <w:ind w:left="1069"/>
        <w:rPr>
          <w:rFonts w:ascii="Calibri" w:hAnsi="Calibri" w:cs="Calibri"/>
          <w:sz w:val="24"/>
          <w:szCs w:val="24"/>
        </w:rPr>
      </w:pPr>
      <w:r w:rsidRPr="0037092E">
        <w:rPr>
          <w:rFonts w:ascii="Calibri" w:hAnsi="Calibri" w:cs="Calibri"/>
          <w:sz w:val="24"/>
          <w:szCs w:val="24"/>
        </w:rPr>
        <w:t xml:space="preserve">Otros </w:t>
      </w:r>
    </w:p>
    <w:p w14:paraId="5261F198" w14:textId="77777777" w:rsidR="00AB00B8" w:rsidRDefault="00AB00B8" w:rsidP="00AB00B8">
      <w:pPr>
        <w:pStyle w:val="Prrafodelista"/>
        <w:rPr>
          <w:rFonts w:ascii="Calibri" w:hAnsi="Calibri" w:cs="Calibri"/>
          <w:sz w:val="24"/>
          <w:szCs w:val="24"/>
        </w:rPr>
      </w:pPr>
    </w:p>
    <w:p w14:paraId="184EC63B" w14:textId="77777777" w:rsidR="00B84201" w:rsidRDefault="00B84201" w:rsidP="00AB00B8">
      <w:pPr>
        <w:pStyle w:val="Prrafodelista"/>
        <w:rPr>
          <w:rFonts w:ascii="Calibri" w:hAnsi="Calibri" w:cs="Calibri"/>
          <w:sz w:val="24"/>
          <w:szCs w:val="24"/>
        </w:rPr>
      </w:pPr>
    </w:p>
    <w:p w14:paraId="1C9A736A" w14:textId="77777777" w:rsidR="00B84201" w:rsidRDefault="00B84201" w:rsidP="00AB00B8">
      <w:pPr>
        <w:pStyle w:val="Prrafodelista"/>
        <w:rPr>
          <w:rFonts w:ascii="Calibri" w:hAnsi="Calibri" w:cs="Calibri"/>
          <w:sz w:val="24"/>
          <w:szCs w:val="24"/>
        </w:rPr>
      </w:pPr>
    </w:p>
    <w:p w14:paraId="7D39D191" w14:textId="77777777" w:rsidR="00B84201" w:rsidRDefault="00B84201" w:rsidP="00AB00B8">
      <w:pPr>
        <w:pStyle w:val="Prrafodelista"/>
        <w:rPr>
          <w:rFonts w:ascii="Calibri" w:hAnsi="Calibri" w:cs="Calibri"/>
          <w:sz w:val="24"/>
          <w:szCs w:val="24"/>
        </w:rPr>
      </w:pPr>
    </w:p>
    <w:p w14:paraId="0F0EB501" w14:textId="77777777" w:rsidR="00B84201" w:rsidRDefault="00B84201" w:rsidP="00AB00B8">
      <w:pPr>
        <w:pStyle w:val="Prrafodelista"/>
        <w:rPr>
          <w:rFonts w:ascii="Calibri" w:hAnsi="Calibri" w:cs="Calibri"/>
          <w:sz w:val="24"/>
          <w:szCs w:val="24"/>
        </w:rPr>
      </w:pPr>
    </w:p>
    <w:p w14:paraId="13AD7414" w14:textId="77777777" w:rsidR="00B84201" w:rsidRDefault="00B84201" w:rsidP="00AB00B8">
      <w:pPr>
        <w:pStyle w:val="Prrafodelista"/>
        <w:rPr>
          <w:rFonts w:ascii="Calibri" w:hAnsi="Calibri" w:cs="Calibri"/>
          <w:sz w:val="24"/>
          <w:szCs w:val="24"/>
        </w:rPr>
      </w:pPr>
    </w:p>
    <w:p w14:paraId="522B680C" w14:textId="77777777" w:rsidR="00B84201" w:rsidRDefault="00B84201" w:rsidP="00AB00B8">
      <w:pPr>
        <w:pStyle w:val="Prrafodelista"/>
        <w:rPr>
          <w:rFonts w:ascii="Calibri" w:hAnsi="Calibri" w:cs="Calibri"/>
          <w:sz w:val="24"/>
          <w:szCs w:val="24"/>
        </w:rPr>
      </w:pPr>
    </w:p>
    <w:p w14:paraId="467F7CB6" w14:textId="77777777" w:rsidR="00B84201" w:rsidRDefault="00B84201" w:rsidP="00AB00B8">
      <w:pPr>
        <w:pStyle w:val="Prrafodelista"/>
        <w:rPr>
          <w:rFonts w:ascii="Calibri" w:hAnsi="Calibri" w:cs="Calibri"/>
          <w:sz w:val="24"/>
          <w:szCs w:val="24"/>
        </w:rPr>
      </w:pPr>
    </w:p>
    <w:p w14:paraId="6A4B0471" w14:textId="77777777" w:rsidR="00B84201" w:rsidRDefault="00B84201" w:rsidP="00AB00B8">
      <w:pPr>
        <w:pStyle w:val="Prrafodelista"/>
        <w:rPr>
          <w:rFonts w:ascii="Calibri" w:hAnsi="Calibri" w:cs="Calibri"/>
          <w:sz w:val="24"/>
          <w:szCs w:val="24"/>
        </w:rPr>
      </w:pPr>
    </w:p>
    <w:p w14:paraId="35485475" w14:textId="77777777" w:rsidR="00B84201" w:rsidRDefault="00B84201" w:rsidP="00AB00B8">
      <w:pPr>
        <w:pStyle w:val="Prrafodelista"/>
        <w:rPr>
          <w:rFonts w:ascii="Calibri" w:hAnsi="Calibri" w:cs="Calibri"/>
          <w:sz w:val="24"/>
          <w:szCs w:val="24"/>
        </w:rPr>
      </w:pPr>
    </w:p>
    <w:p w14:paraId="739B2356" w14:textId="77777777" w:rsidR="007371C3" w:rsidRDefault="007371C3" w:rsidP="007371C3">
      <w:pPr>
        <w:widowControl w:val="0"/>
        <w:rPr>
          <w:rFonts w:ascii="Calibri" w:eastAsia="SimSun" w:hAnsi="Calibri" w:cs="Calibri"/>
          <w:b/>
          <w:sz w:val="24"/>
          <w:szCs w:val="24"/>
          <w:lang w:bidi="hi-IN"/>
        </w:rPr>
      </w:pPr>
      <w:r>
        <w:rPr>
          <w:rFonts w:ascii="Calibri" w:eastAsia="SimSun" w:hAnsi="Calibri" w:cs="Calibri"/>
          <w:b/>
          <w:sz w:val="24"/>
          <w:szCs w:val="24"/>
          <w:lang w:bidi="hi-IN"/>
        </w:rPr>
        <w:lastRenderedPageBreak/>
        <w:t>Cronograma de actividades</w:t>
      </w:r>
    </w:p>
    <w:p w14:paraId="1FEB6FCE" w14:textId="77777777" w:rsidR="001E4737" w:rsidRDefault="001E4737" w:rsidP="00001F73">
      <w:pPr>
        <w:rPr>
          <w:sz w:val="24"/>
          <w:szCs w:val="24"/>
        </w:rPr>
      </w:pPr>
    </w:p>
    <w:p w14:paraId="7DD620DF" w14:textId="50C7985C" w:rsidR="00001F73" w:rsidRPr="001E4737" w:rsidRDefault="00001F73" w:rsidP="00001F73">
      <w:pPr>
        <w:numPr>
          <w:ilvl w:val="0"/>
          <w:numId w:val="26"/>
        </w:numPr>
        <w:rPr>
          <w:rFonts w:ascii="Calibri" w:hAnsi="Calibri" w:cs="Calibri"/>
          <w:sz w:val="24"/>
          <w:szCs w:val="24"/>
        </w:rPr>
      </w:pPr>
      <w:r w:rsidRPr="001E4737">
        <w:rPr>
          <w:rFonts w:ascii="Calibri" w:hAnsi="Calibri" w:cs="Calibri"/>
          <w:sz w:val="24"/>
          <w:szCs w:val="24"/>
        </w:rPr>
        <w:t>Establecer un calendario a modo resumen con la previsión de las actividades que realizará el agente</w:t>
      </w:r>
      <w:r w:rsidR="007D1834" w:rsidRPr="001E4737">
        <w:rPr>
          <w:rFonts w:ascii="Calibri" w:hAnsi="Calibri" w:cs="Calibri"/>
          <w:sz w:val="24"/>
          <w:szCs w:val="24"/>
        </w:rPr>
        <w:t xml:space="preserve"> de</w:t>
      </w:r>
      <w:r w:rsidR="008226F1">
        <w:rPr>
          <w:rFonts w:ascii="Calibri" w:hAnsi="Calibri" w:cs="Calibri"/>
          <w:sz w:val="24"/>
          <w:szCs w:val="24"/>
        </w:rPr>
        <w:t xml:space="preserve"> proximidad</w:t>
      </w:r>
      <w:r w:rsidRPr="001E4737">
        <w:rPr>
          <w:rFonts w:ascii="Calibri" w:hAnsi="Calibri" w:cs="Calibri"/>
          <w:sz w:val="24"/>
          <w:szCs w:val="24"/>
        </w:rPr>
        <w:t xml:space="preserve"> durante el periodo de duración del proyecto con identificación de los principales hitos. </w:t>
      </w:r>
    </w:p>
    <w:p w14:paraId="0978A0AC" w14:textId="33D6F41D" w:rsidR="00001F73" w:rsidRPr="00AB3D97" w:rsidRDefault="00001F73" w:rsidP="00001F73">
      <w:pPr>
        <w:ind w:left="284"/>
        <w:rPr>
          <w:rFonts w:ascii="Calibri" w:hAnsi="Calibri" w:cs="Calibri"/>
          <w:sz w:val="24"/>
          <w:szCs w:val="24"/>
          <w:u w:val="single"/>
        </w:rPr>
      </w:pPr>
    </w:p>
    <w:p w14:paraId="73B88BDF" w14:textId="77777777" w:rsidR="00001F73" w:rsidRPr="008226F1" w:rsidRDefault="00001F73" w:rsidP="00001F73">
      <w:pPr>
        <w:pStyle w:val="Descripcin"/>
        <w:numPr>
          <w:ilvl w:val="0"/>
          <w:numId w:val="13"/>
        </w:numPr>
        <w:spacing w:after="240"/>
        <w:ind w:left="714" w:hanging="357"/>
        <w:rPr>
          <w:rFonts w:cs="Calibri"/>
          <w:iCs w:val="0"/>
          <w:sz w:val="24"/>
        </w:rPr>
      </w:pPr>
      <w:r w:rsidRPr="008226F1">
        <w:rPr>
          <w:rFonts w:cs="Calibri"/>
          <w:iCs w:val="0"/>
          <w:sz w:val="24"/>
        </w:rPr>
        <w:t>Plasmar las actividades e hitos anteriores en un calendario a modo resumen:</w:t>
      </w:r>
    </w:p>
    <w:tbl>
      <w:tblPr>
        <w:tblW w:w="8500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5670"/>
        <w:gridCol w:w="1134"/>
        <w:gridCol w:w="1134"/>
      </w:tblGrid>
      <w:tr w:rsidR="00001F73" w:rsidRPr="004D4E05" w14:paraId="0706A3BF" w14:textId="77777777" w:rsidTr="00363177">
        <w:trPr>
          <w:trHeight w:val="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6C5AC"/>
            <w:vAlign w:val="center"/>
          </w:tcPr>
          <w:p w14:paraId="09DADC5B" w14:textId="77777777" w:rsidR="00001F73" w:rsidRPr="00AB3D97" w:rsidRDefault="00001F73" w:rsidP="00363177">
            <w:pPr>
              <w:jc w:val="center"/>
              <w:rPr>
                <w:rFonts w:ascii="Calibri" w:hAnsi="Calibri" w:cs="Calibri"/>
                <w:b/>
                <w:iCs/>
              </w:rPr>
            </w:pPr>
            <w:proofErr w:type="spellStart"/>
            <w:r w:rsidRPr="00AB3D97">
              <w:rPr>
                <w:rFonts w:ascii="Calibri" w:hAnsi="Calibri" w:cs="Calibri"/>
                <w:b/>
                <w:iCs/>
              </w:rPr>
              <w:t>Nº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6C5AC"/>
            <w:vAlign w:val="center"/>
          </w:tcPr>
          <w:p w14:paraId="2C4449BB" w14:textId="77777777" w:rsidR="00001F73" w:rsidRPr="00AB3D97" w:rsidRDefault="00001F73" w:rsidP="00363177">
            <w:pPr>
              <w:jc w:val="center"/>
              <w:rPr>
                <w:rFonts w:ascii="Calibri" w:hAnsi="Calibri" w:cs="Calibri"/>
                <w:b/>
                <w:iCs/>
              </w:rPr>
            </w:pPr>
            <w:r w:rsidRPr="00AB3D97">
              <w:rPr>
                <w:rFonts w:ascii="Calibri" w:hAnsi="Calibri" w:cs="Calibri"/>
                <w:b/>
                <w:iCs/>
              </w:rPr>
              <w:t>Actividad del proyecto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6C5AC"/>
            <w:vAlign w:val="center"/>
          </w:tcPr>
          <w:p w14:paraId="52CD4706" w14:textId="77777777" w:rsidR="00001F73" w:rsidRPr="00AB3D97" w:rsidRDefault="00001F73" w:rsidP="00363177">
            <w:pPr>
              <w:jc w:val="center"/>
              <w:rPr>
                <w:rFonts w:ascii="Calibri" w:hAnsi="Calibri" w:cs="Calibri"/>
                <w:b/>
                <w:iCs/>
              </w:rPr>
            </w:pPr>
            <w:r w:rsidRPr="00AB3D97">
              <w:rPr>
                <w:rFonts w:ascii="Calibri" w:hAnsi="Calibri" w:cs="Calibri"/>
                <w:b/>
                <w:iCs/>
              </w:rPr>
              <w:t>Mes/año de inicio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6C5AC"/>
            <w:vAlign w:val="center"/>
          </w:tcPr>
          <w:p w14:paraId="282AA4F2" w14:textId="77777777" w:rsidR="00001F73" w:rsidRPr="00AB3D97" w:rsidRDefault="00001F73" w:rsidP="00363177">
            <w:pPr>
              <w:jc w:val="center"/>
              <w:rPr>
                <w:rFonts w:ascii="Calibri" w:hAnsi="Calibri" w:cs="Calibri"/>
                <w:b/>
                <w:iCs/>
              </w:rPr>
            </w:pPr>
            <w:r w:rsidRPr="00AB3D97">
              <w:rPr>
                <w:rFonts w:ascii="Calibri" w:hAnsi="Calibri" w:cs="Calibri"/>
                <w:b/>
                <w:iCs/>
              </w:rPr>
              <w:t>Mes/año final</w:t>
            </w:r>
          </w:p>
        </w:tc>
      </w:tr>
      <w:tr w:rsidR="00001F73" w:rsidRPr="004E06D7" w14:paraId="3893612D" w14:textId="77777777" w:rsidTr="00363177">
        <w:trPr>
          <w:trHeight w:val="25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482F9" w14:textId="77777777" w:rsidR="00001F73" w:rsidRPr="007B4C07" w:rsidRDefault="00001F73" w:rsidP="00363177">
            <w:pPr>
              <w:rPr>
                <w:rFonts w:ascii="Calibri" w:hAnsi="Calibri" w:cs="Calibri"/>
                <w:i/>
                <w:color w:val="7F7F7F"/>
              </w:rPr>
            </w:pPr>
            <w:r w:rsidRPr="007B4C07">
              <w:rPr>
                <w:rFonts w:ascii="Calibri" w:hAnsi="Calibri" w:cs="Calibri"/>
                <w:i/>
                <w:iCs/>
                <w:color w:val="7F7F7F"/>
              </w:rPr>
              <w:t>A1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140DB" w14:textId="77777777" w:rsidR="00001F73" w:rsidRPr="007B4C07" w:rsidRDefault="00001F73" w:rsidP="00363177">
            <w:pPr>
              <w:snapToGrid w:val="0"/>
              <w:rPr>
                <w:rFonts w:ascii="Calibri" w:hAnsi="Calibri" w:cs="Calibri"/>
                <w:i/>
                <w:iCs/>
                <w:color w:val="7F7F7F"/>
              </w:rPr>
            </w:pPr>
            <w:r w:rsidRPr="007B4C07">
              <w:rPr>
                <w:rFonts w:ascii="Calibri" w:hAnsi="Calibri" w:cs="Calibri"/>
                <w:i/>
                <w:iCs/>
                <w:color w:val="7F7F7F"/>
              </w:rPr>
              <w:t>Primera actividad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1E673" w14:textId="77777777" w:rsidR="00001F73" w:rsidRPr="007B4C07" w:rsidRDefault="00001F73" w:rsidP="00363177">
            <w:pPr>
              <w:snapToGrid w:val="0"/>
              <w:rPr>
                <w:rFonts w:ascii="Calibri" w:hAnsi="Calibri" w:cs="Calibri"/>
                <w:i/>
                <w:iCs/>
                <w:color w:val="7F7F7F"/>
                <w:vertAlign w:val="superscript"/>
              </w:rPr>
            </w:pPr>
            <w:r w:rsidRPr="007B4C07">
              <w:rPr>
                <w:rFonts w:ascii="Calibri" w:hAnsi="Calibri" w:cs="Calibri"/>
                <w:i/>
                <w:iCs/>
                <w:color w:val="7F7F7F"/>
              </w:rPr>
              <w:t>XX/2026</w:t>
            </w:r>
            <w:r w:rsidRPr="007B4C07">
              <w:rPr>
                <w:rFonts w:ascii="Calibri" w:hAnsi="Calibri" w:cs="Calibri"/>
                <w:i/>
                <w:iCs/>
                <w:color w:val="7F7F7F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72C243" w14:textId="77777777" w:rsidR="00001F73" w:rsidRPr="007B4C07" w:rsidRDefault="00001F73" w:rsidP="00363177">
            <w:pPr>
              <w:snapToGrid w:val="0"/>
              <w:rPr>
                <w:rFonts w:ascii="Calibri" w:hAnsi="Calibri" w:cs="Calibri"/>
                <w:i/>
                <w:iCs/>
                <w:color w:val="7F7F7F"/>
              </w:rPr>
            </w:pPr>
          </w:p>
        </w:tc>
      </w:tr>
      <w:tr w:rsidR="00001F73" w:rsidRPr="004E06D7" w14:paraId="783261D8" w14:textId="77777777" w:rsidTr="00363177">
        <w:trPr>
          <w:trHeight w:val="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3D737" w14:textId="77777777" w:rsidR="00001F73" w:rsidRPr="007B4C07" w:rsidRDefault="00001F73" w:rsidP="00363177">
            <w:pPr>
              <w:rPr>
                <w:rFonts w:ascii="Calibri" w:hAnsi="Calibri" w:cs="Calibri"/>
                <w:color w:val="7F7F7F"/>
              </w:rPr>
            </w:pPr>
            <w:r w:rsidRPr="007B4C07">
              <w:rPr>
                <w:rFonts w:ascii="Calibri" w:hAnsi="Calibri" w:cs="Calibri"/>
                <w:i/>
                <w:iCs/>
                <w:color w:val="7F7F7F"/>
              </w:rPr>
              <w:t>A2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4009D" w14:textId="77777777" w:rsidR="00001F73" w:rsidRPr="007B4C07" w:rsidRDefault="00001F73" w:rsidP="00363177">
            <w:pPr>
              <w:snapToGrid w:val="0"/>
              <w:rPr>
                <w:rFonts w:ascii="Calibri" w:hAnsi="Calibri" w:cs="Calibri"/>
                <w:i/>
                <w:iCs/>
                <w:color w:val="7F7F7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88A9C" w14:textId="77777777" w:rsidR="00001F73" w:rsidRPr="007B4C07" w:rsidRDefault="00001F73" w:rsidP="00363177">
            <w:pPr>
              <w:snapToGrid w:val="0"/>
              <w:rPr>
                <w:rFonts w:ascii="Calibri" w:hAnsi="Calibri" w:cs="Calibri"/>
                <w:i/>
                <w:iCs/>
                <w:color w:val="7F7F7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6A5B03" w14:textId="77777777" w:rsidR="00001F73" w:rsidRPr="007B4C07" w:rsidRDefault="00001F73" w:rsidP="00363177">
            <w:pPr>
              <w:snapToGrid w:val="0"/>
              <w:rPr>
                <w:rFonts w:ascii="Calibri" w:hAnsi="Calibri" w:cs="Calibri"/>
                <w:i/>
                <w:iCs/>
                <w:color w:val="7F7F7F"/>
              </w:rPr>
            </w:pPr>
          </w:p>
        </w:tc>
      </w:tr>
      <w:tr w:rsidR="00001F73" w:rsidRPr="004E06D7" w14:paraId="641CCE3A" w14:textId="77777777" w:rsidTr="00363177">
        <w:trPr>
          <w:trHeight w:val="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0A0EB" w14:textId="77777777" w:rsidR="00001F73" w:rsidRPr="007B4C07" w:rsidRDefault="00001F73" w:rsidP="00363177">
            <w:pPr>
              <w:rPr>
                <w:rFonts w:ascii="Calibri" w:hAnsi="Calibri" w:cs="Calibri"/>
                <w:i/>
                <w:iCs/>
                <w:color w:val="7F7F7F"/>
              </w:rPr>
            </w:pPr>
            <w:r w:rsidRPr="007B4C07">
              <w:rPr>
                <w:rFonts w:ascii="Calibri" w:hAnsi="Calibri" w:cs="Calibri"/>
                <w:i/>
                <w:iCs/>
                <w:color w:val="7F7F7F"/>
              </w:rPr>
              <w:t>H1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A1E2E" w14:textId="77777777" w:rsidR="00001F73" w:rsidRPr="007B4C07" w:rsidRDefault="00001F73" w:rsidP="00363177">
            <w:pPr>
              <w:snapToGrid w:val="0"/>
              <w:rPr>
                <w:rFonts w:ascii="Calibri" w:hAnsi="Calibri" w:cs="Calibri"/>
                <w:i/>
                <w:iCs/>
                <w:color w:val="7F7F7F"/>
              </w:rPr>
            </w:pPr>
            <w:r w:rsidRPr="007B4C07">
              <w:rPr>
                <w:rFonts w:ascii="Calibri" w:hAnsi="Calibri" w:cs="Calibri"/>
                <w:i/>
                <w:iCs/>
                <w:color w:val="7F7F7F"/>
              </w:rPr>
              <w:t>Hito final primera anualidad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B49722" w14:textId="77777777" w:rsidR="00001F73" w:rsidRPr="007B4C07" w:rsidRDefault="00001F73" w:rsidP="00363177">
            <w:pPr>
              <w:snapToGrid w:val="0"/>
              <w:rPr>
                <w:rFonts w:ascii="Calibri" w:hAnsi="Calibri" w:cs="Calibri"/>
                <w:i/>
                <w:iCs/>
                <w:color w:val="7F7F7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16FE0B" w14:textId="77777777" w:rsidR="00001F73" w:rsidRPr="007B4C07" w:rsidRDefault="00001F73" w:rsidP="00363177">
            <w:pPr>
              <w:snapToGrid w:val="0"/>
              <w:rPr>
                <w:rFonts w:ascii="Calibri" w:hAnsi="Calibri" w:cs="Calibri"/>
                <w:i/>
                <w:iCs/>
                <w:color w:val="7F7F7F"/>
              </w:rPr>
            </w:pPr>
            <w:r w:rsidRPr="007B4C07">
              <w:rPr>
                <w:rFonts w:ascii="Calibri" w:hAnsi="Calibri" w:cs="Calibri"/>
                <w:i/>
                <w:iCs/>
                <w:color w:val="7F7F7F"/>
              </w:rPr>
              <w:t>12/2026</w:t>
            </w:r>
          </w:p>
        </w:tc>
      </w:tr>
      <w:tr w:rsidR="00001F73" w:rsidRPr="004E06D7" w14:paraId="277989A5" w14:textId="77777777" w:rsidTr="00363177">
        <w:trPr>
          <w:trHeight w:val="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065EE" w14:textId="77777777" w:rsidR="00001F73" w:rsidRPr="007B4C07" w:rsidRDefault="00001F73" w:rsidP="00363177">
            <w:pPr>
              <w:rPr>
                <w:rFonts w:ascii="Calibri" w:hAnsi="Calibri" w:cs="Calibri"/>
                <w:i/>
                <w:color w:val="7F7F7F"/>
              </w:rPr>
            </w:pPr>
            <w:r w:rsidRPr="007B4C07">
              <w:rPr>
                <w:rFonts w:ascii="Calibri" w:hAnsi="Calibri" w:cs="Calibri"/>
                <w:i/>
                <w:iCs/>
                <w:color w:val="7F7F7F"/>
              </w:rPr>
              <w:t>…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333A7" w14:textId="77777777" w:rsidR="00001F73" w:rsidRPr="007B4C07" w:rsidRDefault="00001F73" w:rsidP="00363177">
            <w:pPr>
              <w:snapToGrid w:val="0"/>
              <w:rPr>
                <w:rFonts w:ascii="Calibri" w:hAnsi="Calibri" w:cs="Calibri"/>
                <w:i/>
                <w:iCs/>
                <w:color w:val="7F7F7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15F7D" w14:textId="77777777" w:rsidR="00001F73" w:rsidRPr="007B4C07" w:rsidRDefault="00001F73" w:rsidP="00363177">
            <w:pPr>
              <w:snapToGrid w:val="0"/>
              <w:rPr>
                <w:rFonts w:ascii="Calibri" w:hAnsi="Calibri" w:cs="Calibri"/>
                <w:i/>
                <w:iCs/>
                <w:color w:val="7F7F7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8925BD" w14:textId="77777777" w:rsidR="00001F73" w:rsidRPr="007B4C07" w:rsidRDefault="00001F73" w:rsidP="00363177">
            <w:pPr>
              <w:snapToGrid w:val="0"/>
              <w:rPr>
                <w:rFonts w:ascii="Calibri" w:hAnsi="Calibri" w:cs="Calibri"/>
                <w:i/>
                <w:iCs/>
                <w:color w:val="7F7F7F"/>
              </w:rPr>
            </w:pPr>
          </w:p>
        </w:tc>
      </w:tr>
      <w:tr w:rsidR="00001F73" w:rsidRPr="004E06D7" w14:paraId="53C4622B" w14:textId="77777777" w:rsidTr="00363177">
        <w:trPr>
          <w:trHeight w:val="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24B71" w14:textId="77777777" w:rsidR="00001F73" w:rsidRPr="007B4C07" w:rsidRDefault="00001F73" w:rsidP="00363177">
            <w:pPr>
              <w:rPr>
                <w:rFonts w:ascii="Calibri" w:hAnsi="Calibri" w:cs="Calibri"/>
                <w:iCs/>
                <w:color w:val="7F7F7F"/>
              </w:rPr>
            </w:pPr>
            <w:r w:rsidRPr="007B4C07">
              <w:rPr>
                <w:rFonts w:ascii="Calibri" w:hAnsi="Calibri" w:cs="Calibri"/>
                <w:iCs/>
                <w:color w:val="7F7F7F"/>
              </w:rPr>
              <w:t>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51958" w14:textId="77777777" w:rsidR="00001F73" w:rsidRPr="007B4C07" w:rsidRDefault="00001F73" w:rsidP="00363177">
            <w:pPr>
              <w:rPr>
                <w:rFonts w:ascii="Calibri" w:hAnsi="Calibri" w:cs="Calibri"/>
                <w:color w:val="7F7F7F"/>
              </w:rPr>
            </w:pPr>
            <w:r w:rsidRPr="007B4C07">
              <w:rPr>
                <w:rFonts w:ascii="Calibri" w:hAnsi="Calibri" w:cs="Calibri"/>
                <w:i/>
                <w:iCs/>
                <w:color w:val="7F7F7F"/>
              </w:rPr>
              <w:t xml:space="preserve">Última actividad (pruebas de validación de resultados, implantación del proceso, escalado, comercialización…)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A495F" w14:textId="77777777" w:rsidR="00001F73" w:rsidRPr="007B4C07" w:rsidRDefault="00001F73" w:rsidP="00363177">
            <w:pPr>
              <w:rPr>
                <w:rFonts w:ascii="Calibri" w:hAnsi="Calibri" w:cs="Calibri"/>
                <w:color w:val="7F7F7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7D737D" w14:textId="77777777" w:rsidR="00001F73" w:rsidRPr="007B4C07" w:rsidRDefault="00001F73" w:rsidP="00363177">
            <w:pPr>
              <w:rPr>
                <w:rFonts w:ascii="Calibri" w:hAnsi="Calibri" w:cs="Calibri"/>
                <w:i/>
                <w:iCs/>
                <w:color w:val="7F7F7F"/>
              </w:rPr>
            </w:pPr>
            <w:r w:rsidRPr="007B4C07">
              <w:rPr>
                <w:rFonts w:ascii="Calibri" w:hAnsi="Calibri" w:cs="Calibri"/>
                <w:i/>
                <w:iCs/>
                <w:color w:val="7F7F7F"/>
              </w:rPr>
              <w:t>12/202X</w:t>
            </w:r>
            <w:r w:rsidRPr="007B4C07">
              <w:rPr>
                <w:rFonts w:ascii="Calibri" w:hAnsi="Calibri" w:cs="Calibri"/>
                <w:i/>
                <w:iCs/>
                <w:color w:val="7F7F7F"/>
                <w:vertAlign w:val="superscript"/>
              </w:rPr>
              <w:t>2</w:t>
            </w:r>
          </w:p>
        </w:tc>
      </w:tr>
    </w:tbl>
    <w:p w14:paraId="2FF6EAB5" w14:textId="77777777" w:rsidR="00001F73" w:rsidRPr="00D92FD0" w:rsidRDefault="00001F73" w:rsidP="00001F73">
      <w:pPr>
        <w:widowControl w:val="0"/>
      </w:pPr>
    </w:p>
    <w:p w14:paraId="2E96E87D" w14:textId="77777777" w:rsidR="00001F73" w:rsidRPr="007B4C07" w:rsidRDefault="00001F73" w:rsidP="00001F73">
      <w:pPr>
        <w:widowControl w:val="0"/>
        <w:ind w:left="709"/>
        <w:rPr>
          <w:rFonts w:ascii="Calibri" w:hAnsi="Calibri" w:cs="Calibri"/>
          <w:i/>
          <w:color w:val="7F7F7F"/>
          <w:sz w:val="18"/>
          <w:szCs w:val="18"/>
        </w:rPr>
      </w:pPr>
      <w:r w:rsidRPr="007B4C07">
        <w:rPr>
          <w:rFonts w:ascii="Calibri" w:hAnsi="Calibri" w:cs="Calibri"/>
          <w:i/>
          <w:color w:val="7F7F7F"/>
          <w:sz w:val="18"/>
          <w:szCs w:val="18"/>
        </w:rPr>
        <w:t>(1) Recordar que es requisito de la convocatoria que el proyecto comience el después del 1 de enero de 2026 y finalice, como máximo, el 31 de diciembre de 2028.</w:t>
      </w:r>
    </w:p>
    <w:p w14:paraId="0FBA635F" w14:textId="77777777" w:rsidR="00FA1D8B" w:rsidRPr="00FA1D8B" w:rsidRDefault="00FA1D8B" w:rsidP="00FA1D8B">
      <w:pPr>
        <w:widowControl w:val="0"/>
        <w:ind w:left="709"/>
        <w:rPr>
          <w:rFonts w:ascii="Calibri" w:hAnsi="Calibri" w:cs="Calibri"/>
          <w:i/>
          <w:color w:val="7F7F7F"/>
          <w:sz w:val="18"/>
          <w:szCs w:val="18"/>
        </w:rPr>
      </w:pPr>
      <w:r w:rsidRPr="00FA1D8B">
        <w:rPr>
          <w:rFonts w:ascii="Calibri" w:hAnsi="Calibri" w:cs="Calibri"/>
          <w:i/>
          <w:color w:val="7F7F7F"/>
          <w:sz w:val="18"/>
          <w:szCs w:val="18"/>
        </w:rPr>
        <w:t>(2) En caso de proyectos plurianuales, el resultado del proyecto que se pretende obtener al final de cada anualidad deberá constituir un hito fundamental de las acciones programadas para todo el proyecto.</w:t>
      </w:r>
    </w:p>
    <w:p w14:paraId="7553DA0B" w14:textId="7C82F30C" w:rsidR="00893314" w:rsidRDefault="00FA1D8B" w:rsidP="00FA1D8B">
      <w:pPr>
        <w:widowControl w:val="0"/>
        <w:ind w:left="709"/>
        <w:rPr>
          <w:rFonts w:ascii="Calibri" w:hAnsi="Calibri" w:cs="Calibri"/>
          <w:i/>
          <w:color w:val="7F7F7F"/>
          <w:sz w:val="18"/>
          <w:szCs w:val="18"/>
        </w:rPr>
      </w:pPr>
      <w:r w:rsidRPr="00FA1D8B">
        <w:rPr>
          <w:rFonts w:ascii="Calibri" w:hAnsi="Calibri" w:cs="Calibri"/>
          <w:i/>
          <w:color w:val="7F7F7F"/>
          <w:sz w:val="18"/>
          <w:szCs w:val="18"/>
        </w:rPr>
        <w:t>(3) Los proyectos, de acuerdo con el artículo 42 de las bases reguladoras habrán de incluir entre sus objetivos la transferencia de los resultados de investigación al ámbito industrial y empresarial o el trasvase de factores de innovación</w:t>
      </w:r>
    </w:p>
    <w:p w14:paraId="5F304AFD" w14:textId="77777777" w:rsidR="00FA1D8B" w:rsidRDefault="00FA1D8B" w:rsidP="00FA1D8B">
      <w:pPr>
        <w:widowControl w:val="0"/>
        <w:ind w:left="709"/>
        <w:rPr>
          <w:rFonts w:ascii="Calibri" w:hAnsi="Calibri" w:cs="Calibri"/>
          <w:i/>
          <w:color w:val="7F7F7F"/>
          <w:sz w:val="18"/>
          <w:szCs w:val="18"/>
        </w:rPr>
      </w:pPr>
    </w:p>
    <w:p w14:paraId="21B08A8D" w14:textId="11B82599" w:rsidR="00FA1D8B" w:rsidRPr="00FA1D8B" w:rsidRDefault="00FA1D8B" w:rsidP="00FA1D8B">
      <w:pPr>
        <w:widowControl w:val="0"/>
        <w:numPr>
          <w:ilvl w:val="0"/>
          <w:numId w:val="13"/>
        </w:numPr>
        <w:rPr>
          <w:rFonts w:ascii="Calibri" w:hAnsi="Calibri" w:cs="Mangal"/>
          <w:sz w:val="22"/>
          <w:szCs w:val="22"/>
        </w:rPr>
      </w:pPr>
      <w:r w:rsidRPr="00FA1D8B">
        <w:rPr>
          <w:rFonts w:ascii="Calibri" w:hAnsi="Calibri" w:cs="Mangal"/>
          <w:sz w:val="22"/>
          <w:szCs w:val="22"/>
        </w:rPr>
        <w:t xml:space="preserve">Detalle de; </w:t>
      </w:r>
    </w:p>
    <w:p w14:paraId="125CAB4E" w14:textId="77777777" w:rsidR="007371C3" w:rsidRPr="007371C3" w:rsidRDefault="007371C3" w:rsidP="007371C3">
      <w:pPr>
        <w:widowControl w:val="0"/>
        <w:ind w:left="709"/>
        <w:rPr>
          <w:rFonts w:ascii="Calibri" w:hAnsi="Calibri" w:cs="Calibri"/>
          <w:sz w:val="24"/>
          <w:szCs w:val="24"/>
          <w:lang w:val="es-ES_tradnl" w:eastAsia="es-ES"/>
        </w:rPr>
      </w:pPr>
      <w:r w:rsidRPr="007371C3">
        <w:rPr>
          <w:sz w:val="24"/>
          <w:szCs w:val="24"/>
        </w:rPr>
        <w:t>•</w:t>
      </w:r>
      <w:r w:rsidRPr="007371C3">
        <w:rPr>
          <w:sz w:val="24"/>
          <w:szCs w:val="24"/>
        </w:rPr>
        <w:tab/>
      </w:r>
      <w:r w:rsidRPr="007371C3">
        <w:rPr>
          <w:rFonts w:ascii="Calibri" w:hAnsi="Calibri" w:cs="Calibri"/>
          <w:sz w:val="24"/>
          <w:szCs w:val="24"/>
          <w:lang w:val="es-ES_tradnl" w:eastAsia="es-ES"/>
        </w:rPr>
        <w:t>Actividades de formación previstas, en su caso.</w:t>
      </w:r>
    </w:p>
    <w:p w14:paraId="15F04477" w14:textId="08248EA7" w:rsidR="00D7216D" w:rsidRPr="007371C3" w:rsidRDefault="007371C3" w:rsidP="007371C3">
      <w:pPr>
        <w:widowControl w:val="0"/>
        <w:ind w:left="709"/>
        <w:rPr>
          <w:rFonts w:ascii="Calibri" w:hAnsi="Calibri" w:cs="Calibri"/>
          <w:sz w:val="24"/>
          <w:szCs w:val="24"/>
          <w:lang w:val="es-ES_tradnl" w:eastAsia="es-ES"/>
        </w:rPr>
      </w:pPr>
      <w:r w:rsidRPr="007371C3">
        <w:rPr>
          <w:rFonts w:ascii="Calibri" w:hAnsi="Calibri" w:cs="Calibri"/>
          <w:sz w:val="24"/>
          <w:szCs w:val="24"/>
          <w:lang w:val="es-ES_tradnl" w:eastAsia="es-ES"/>
        </w:rPr>
        <w:t>•</w:t>
      </w:r>
      <w:r w:rsidRPr="007371C3">
        <w:rPr>
          <w:rFonts w:ascii="Calibri" w:hAnsi="Calibri" w:cs="Calibri"/>
          <w:sz w:val="24"/>
          <w:szCs w:val="24"/>
          <w:lang w:val="es-ES_tradnl" w:eastAsia="es-ES"/>
        </w:rPr>
        <w:tab/>
        <w:t>Desplazamientos interurbanos y alojamiento relacionados exclusivamente con las actuaciones a desarrollar, en su caso.</w:t>
      </w:r>
    </w:p>
    <w:p w14:paraId="00660339" w14:textId="77777777" w:rsidR="007371C3" w:rsidRPr="003F2606" w:rsidRDefault="007371C3" w:rsidP="007371C3">
      <w:pPr>
        <w:widowControl w:val="0"/>
        <w:rPr>
          <w:sz w:val="24"/>
          <w:szCs w:val="24"/>
          <w:highlight w:val="yellow"/>
        </w:rPr>
      </w:pPr>
    </w:p>
    <w:p w14:paraId="466FFA3C" w14:textId="3BBBD417" w:rsidR="0026343D" w:rsidRPr="00AB3D97" w:rsidRDefault="00505EAB" w:rsidP="00AB3D97">
      <w:pPr>
        <w:pStyle w:val="AVI-Titulo2"/>
      </w:pPr>
      <w:bookmarkStart w:id="10" w:name="_Toc224566983"/>
      <w:r w:rsidRPr="00AB3D97">
        <w:t>A.3</w:t>
      </w:r>
      <w:r w:rsidR="001612D9" w:rsidRPr="00510875">
        <w:tab/>
      </w:r>
      <w:r w:rsidR="00A67D22">
        <w:t>Alineación con las Areas prioritarias Definidas por el Comité Estratégico de Innovación de la AVI</w:t>
      </w:r>
      <w:bookmarkEnd w:id="10"/>
      <w:r w:rsidR="00A67D22">
        <w:t xml:space="preserve"> </w:t>
      </w:r>
      <w:r w:rsidRPr="00AB3D97">
        <w:t xml:space="preserve"> </w:t>
      </w:r>
    </w:p>
    <w:p w14:paraId="3634A4B6" w14:textId="77777777" w:rsidR="00A67D22" w:rsidRDefault="00A67D22" w:rsidP="00A67D22">
      <w:pPr>
        <w:pStyle w:val="Default"/>
      </w:pPr>
      <w:bookmarkStart w:id="11" w:name="_Hlk215577381"/>
    </w:p>
    <w:p w14:paraId="1C9F9EC1" w14:textId="0A0F1B6F" w:rsidR="00A67D22" w:rsidRPr="00DE523A" w:rsidRDefault="00001F73" w:rsidP="00A67D22">
      <w:pPr>
        <w:pStyle w:val="Default"/>
        <w:numPr>
          <w:ilvl w:val="0"/>
          <w:numId w:val="13"/>
        </w:numPr>
        <w:rPr>
          <w:rFonts w:ascii="Calibri" w:hAnsi="Calibri" w:cs="Calibri"/>
          <w:color w:val="auto"/>
          <w:lang w:val="es-ES_tradnl"/>
        </w:rPr>
      </w:pPr>
      <w:r>
        <w:rPr>
          <w:rFonts w:ascii="Calibri" w:hAnsi="Calibri" w:cs="Calibri"/>
          <w:color w:val="auto"/>
          <w:lang w:val="es-ES_tradnl"/>
        </w:rPr>
        <w:t xml:space="preserve">Cómo responde este proyecto a los objetivos de la convocatoria en línea </w:t>
      </w:r>
      <w:r w:rsidR="00A67D22" w:rsidRPr="00DE523A">
        <w:rPr>
          <w:rFonts w:ascii="Calibri" w:hAnsi="Calibri" w:cs="Calibri"/>
          <w:color w:val="auto"/>
          <w:lang w:val="es-ES_tradnl"/>
        </w:rPr>
        <w:t>con las áreas prioritarias definidas por el Comité Estratégico de Innovación de la AVI</w:t>
      </w:r>
      <w:r>
        <w:rPr>
          <w:rFonts w:ascii="Calibri" w:hAnsi="Calibri" w:cs="Calibri"/>
          <w:color w:val="auto"/>
          <w:lang w:val="es-ES_tradnl"/>
        </w:rPr>
        <w:t xml:space="preserve"> y en especial a los retos y sus soluciones. </w:t>
      </w:r>
      <w:r w:rsidR="00A67D22" w:rsidRPr="00DE523A">
        <w:rPr>
          <w:rFonts w:ascii="Calibri" w:hAnsi="Calibri" w:cs="Calibri"/>
          <w:color w:val="auto"/>
          <w:lang w:val="es-ES_tradnl"/>
        </w:rPr>
        <w:t xml:space="preserve"> </w:t>
      </w:r>
    </w:p>
    <w:bookmarkEnd w:id="11"/>
    <w:p w14:paraId="770E3308" w14:textId="77777777" w:rsidR="00610042" w:rsidRPr="004E06D7" w:rsidRDefault="00610042" w:rsidP="004E06D7">
      <w:pPr>
        <w:rPr>
          <w:sz w:val="24"/>
          <w:szCs w:val="24"/>
        </w:rPr>
      </w:pPr>
    </w:p>
    <w:p w14:paraId="339B4686" w14:textId="4D111A01" w:rsidR="00E7214F" w:rsidRPr="00322E97" w:rsidRDefault="00610042" w:rsidP="00E7214F">
      <w:pPr>
        <w:ind w:left="720"/>
        <w:rPr>
          <w:rFonts w:eastAsia="SimSun"/>
          <w:color w:val="0000FF"/>
          <w:sz w:val="24"/>
          <w:szCs w:val="24"/>
          <w:u w:val="single"/>
          <w:lang w:bidi="hi-IN"/>
        </w:rPr>
      </w:pPr>
      <w:r>
        <w:rPr>
          <w:rFonts w:ascii="Calibri" w:hAnsi="Calibri" w:cs="Calibri"/>
          <w:i/>
        </w:rPr>
        <w:br w:type="page"/>
      </w:r>
    </w:p>
    <w:p w14:paraId="404458B3" w14:textId="460E5B0D" w:rsidR="0026343D" w:rsidRPr="00051BF7" w:rsidRDefault="00051BF7" w:rsidP="00051BF7">
      <w:pPr>
        <w:pStyle w:val="AVI-Titulo1"/>
        <w:numPr>
          <w:ilvl w:val="0"/>
          <w:numId w:val="6"/>
        </w:numPr>
        <w:tabs>
          <w:tab w:val="clear" w:pos="0"/>
        </w:tabs>
        <w:ind w:left="360"/>
        <w:rPr>
          <w:szCs w:val="22"/>
        </w:rPr>
      </w:pPr>
      <w:bookmarkStart w:id="12" w:name="_Toc224566984"/>
      <w:r w:rsidRPr="00051BF7">
        <w:rPr>
          <w:szCs w:val="22"/>
        </w:rPr>
        <w:lastRenderedPageBreak/>
        <w:t>CAPACIDAD TÉCNICA DE LA PROPUESTA</w:t>
      </w:r>
      <w:bookmarkEnd w:id="12"/>
    </w:p>
    <w:p w14:paraId="190BA817" w14:textId="77777777" w:rsidR="0026343D" w:rsidRPr="004E06D7" w:rsidRDefault="0026343D">
      <w:pPr>
        <w:rPr>
          <w:rFonts w:ascii="Calibri" w:hAnsi="Calibri" w:cs="Calibri"/>
          <w:b/>
          <w:sz w:val="24"/>
          <w:szCs w:val="24"/>
        </w:rPr>
      </w:pPr>
    </w:p>
    <w:p w14:paraId="411CD4ED" w14:textId="0138CE73" w:rsidR="000A466E" w:rsidRPr="000A466E" w:rsidRDefault="000A466E" w:rsidP="000A466E">
      <w:pPr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</w:pPr>
      <w:r w:rsidRPr="000A466E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 xml:space="preserve">NOTA: No será necesario cumplimentar los apartados B2 y B3 para la persona agente de innovación de proximidad apoyada el año anterior, salvo en el caso de sustitución de </w:t>
      </w:r>
      <w:proofErr w:type="gramStart"/>
      <w:r w:rsidRPr="000A466E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la misma</w:t>
      </w:r>
      <w:proofErr w:type="gramEnd"/>
      <w:r w:rsidRPr="000A466E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. (No aplicable en la convocatoria 202</w:t>
      </w:r>
      <w:r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6</w:t>
      </w:r>
      <w:r w:rsidRPr="000A466E">
        <w:rPr>
          <w:rFonts w:ascii="Calibri" w:hAnsi="Calibri" w:cs="Calibri"/>
          <w:i/>
          <w:iCs/>
          <w:color w:val="7F7F7F" w:themeColor="text1" w:themeTint="80"/>
          <w:sz w:val="22"/>
          <w:szCs w:val="22"/>
        </w:rPr>
        <w:t>)</w:t>
      </w:r>
    </w:p>
    <w:p w14:paraId="3D04C7F5" w14:textId="77777777" w:rsidR="000A466E" w:rsidRPr="004E06D7" w:rsidRDefault="000A466E">
      <w:pPr>
        <w:rPr>
          <w:rFonts w:ascii="Calibri" w:hAnsi="Calibri" w:cs="Calibri"/>
          <w:b/>
          <w:sz w:val="24"/>
          <w:szCs w:val="24"/>
        </w:rPr>
      </w:pPr>
    </w:p>
    <w:p w14:paraId="304ABB61" w14:textId="6D153CE2" w:rsidR="008D38F2" w:rsidRPr="004E06D7" w:rsidRDefault="0026343D" w:rsidP="00011350">
      <w:pPr>
        <w:pStyle w:val="AVI-Titulo2"/>
      </w:pPr>
      <w:bookmarkStart w:id="13" w:name="_Toc224566985"/>
      <w:r w:rsidRPr="00051BF7">
        <w:t>B.1</w:t>
      </w:r>
      <w:r w:rsidR="0062268C" w:rsidRPr="00510875">
        <w:tab/>
      </w:r>
      <w:r w:rsidRPr="00051BF7">
        <w:t>Situación actual del proceso de contratación</w:t>
      </w:r>
      <w:bookmarkEnd w:id="13"/>
    </w:p>
    <w:p w14:paraId="405E911A" w14:textId="757E740A" w:rsidR="005B7C01" w:rsidRPr="007617E2" w:rsidRDefault="005B7C01" w:rsidP="005B7C01">
      <w:pPr>
        <w:pStyle w:val="Textoindependiente"/>
        <w:widowControl w:val="0"/>
        <w:numPr>
          <w:ilvl w:val="0"/>
          <w:numId w:val="4"/>
        </w:numPr>
        <w:tabs>
          <w:tab w:val="clear" w:pos="720"/>
          <w:tab w:val="num" w:pos="349"/>
        </w:tabs>
        <w:spacing w:after="60"/>
        <w:rPr>
          <w:sz w:val="24"/>
          <w:szCs w:val="24"/>
        </w:rPr>
      </w:pPr>
      <w:r w:rsidRPr="007617E2">
        <w:rPr>
          <w:rFonts w:ascii="Calibri" w:hAnsi="Calibri" w:cs="Calibri"/>
          <w:sz w:val="24"/>
          <w:szCs w:val="24"/>
        </w:rPr>
        <w:t>Especificar la situación del agente de</w:t>
      </w:r>
      <w:r w:rsidR="0037092E">
        <w:rPr>
          <w:rFonts w:ascii="Calibri" w:hAnsi="Calibri" w:cs="Calibri"/>
          <w:sz w:val="24"/>
          <w:szCs w:val="24"/>
        </w:rPr>
        <w:t xml:space="preserve"> proximidad</w:t>
      </w:r>
      <w:r w:rsidRPr="007617E2">
        <w:rPr>
          <w:rFonts w:ascii="Calibri" w:hAnsi="Calibri" w:cs="Calibri"/>
          <w:sz w:val="24"/>
          <w:szCs w:val="24"/>
        </w:rPr>
        <w:t xml:space="preserve"> en el momento de la solicitud de la ayuda:</w:t>
      </w:r>
    </w:p>
    <w:p w14:paraId="1BB39184" w14:textId="77777777" w:rsidR="001511AA" w:rsidRPr="004E06D7" w:rsidRDefault="001511AA">
      <w:pPr>
        <w:pStyle w:val="Textoindependiente"/>
        <w:widowControl w:val="0"/>
        <w:spacing w:after="60"/>
        <w:ind w:left="709"/>
        <w:rPr>
          <w:rFonts w:ascii="Calibri" w:hAnsi="Calibri" w:cs="Calibri"/>
          <w:sz w:val="24"/>
          <w:szCs w:val="24"/>
        </w:rPr>
      </w:pPr>
    </w:p>
    <w:bookmarkStart w:id="14" w:name="__Fieldmark__2022_2055593518"/>
    <w:p w14:paraId="566D574F" w14:textId="77777777" w:rsidR="0026343D" w:rsidRPr="00AB3D97" w:rsidRDefault="0026343D">
      <w:pPr>
        <w:ind w:left="567" w:firstLine="142"/>
        <w:rPr>
          <w:rFonts w:ascii="Calibri" w:hAnsi="Calibri" w:cs="Calibri"/>
          <w:sz w:val="22"/>
          <w:szCs w:val="22"/>
        </w:rPr>
      </w:pPr>
      <w:r w:rsidRPr="00AB3D9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3D97">
        <w:rPr>
          <w:rFonts w:ascii="Calibri" w:hAnsi="Calibri" w:cs="Calibri"/>
          <w:sz w:val="22"/>
          <w:szCs w:val="22"/>
        </w:rPr>
        <w:instrText xml:space="preserve"> FORMCHECKBOX </w:instrText>
      </w:r>
      <w:r w:rsidRPr="00AB3D97">
        <w:rPr>
          <w:rFonts w:ascii="Calibri" w:hAnsi="Calibri" w:cs="Calibri"/>
          <w:sz w:val="22"/>
          <w:szCs w:val="22"/>
        </w:rPr>
      </w:r>
      <w:r w:rsidRPr="00AB3D97">
        <w:rPr>
          <w:rFonts w:ascii="Calibri" w:hAnsi="Calibri" w:cs="Calibri"/>
          <w:sz w:val="22"/>
          <w:szCs w:val="22"/>
        </w:rPr>
        <w:fldChar w:fldCharType="separate"/>
      </w:r>
      <w:r w:rsidRPr="00AB3D97">
        <w:rPr>
          <w:rFonts w:ascii="Calibri" w:hAnsi="Calibri" w:cs="Calibri"/>
          <w:sz w:val="22"/>
          <w:szCs w:val="22"/>
        </w:rPr>
        <w:fldChar w:fldCharType="end"/>
      </w:r>
      <w:bookmarkEnd w:id="14"/>
      <w:r w:rsidRPr="00AB3D97">
        <w:rPr>
          <w:rFonts w:ascii="Calibri" w:hAnsi="Calibri" w:cs="Calibri"/>
          <w:sz w:val="22"/>
          <w:szCs w:val="22"/>
        </w:rPr>
        <w:tab/>
      </w:r>
      <w:r w:rsidR="003277AE" w:rsidRPr="00AB3D97">
        <w:rPr>
          <w:rFonts w:ascii="Calibri" w:hAnsi="Calibri" w:cs="Calibri"/>
          <w:sz w:val="22"/>
          <w:szCs w:val="22"/>
        </w:rPr>
        <w:t>E</w:t>
      </w:r>
      <w:r w:rsidRPr="00AB3D97">
        <w:rPr>
          <w:rFonts w:ascii="Calibri" w:hAnsi="Calibri" w:cs="Calibri"/>
          <w:sz w:val="22"/>
          <w:szCs w:val="22"/>
        </w:rPr>
        <w:t>n proceso de selección</w:t>
      </w:r>
    </w:p>
    <w:bookmarkStart w:id="15" w:name="__Fieldmark__2023_2055593518"/>
    <w:p w14:paraId="3BBB5701" w14:textId="77777777" w:rsidR="0026343D" w:rsidRPr="00AB3D97" w:rsidRDefault="0026343D">
      <w:pPr>
        <w:ind w:left="567" w:firstLine="142"/>
        <w:rPr>
          <w:rFonts w:ascii="Calibri" w:hAnsi="Calibri" w:cs="Calibri"/>
          <w:sz w:val="22"/>
          <w:szCs w:val="22"/>
        </w:rPr>
      </w:pPr>
      <w:r w:rsidRPr="00AB3D9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3D97">
        <w:rPr>
          <w:rFonts w:ascii="Calibri" w:hAnsi="Calibri" w:cs="Calibri"/>
          <w:sz w:val="22"/>
          <w:szCs w:val="22"/>
        </w:rPr>
        <w:instrText xml:space="preserve"> FORMCHECKBOX </w:instrText>
      </w:r>
      <w:r w:rsidRPr="00AB3D97">
        <w:rPr>
          <w:rFonts w:ascii="Calibri" w:hAnsi="Calibri" w:cs="Calibri"/>
          <w:sz w:val="22"/>
          <w:szCs w:val="22"/>
        </w:rPr>
      </w:r>
      <w:r w:rsidRPr="00AB3D97">
        <w:rPr>
          <w:rFonts w:ascii="Calibri" w:hAnsi="Calibri" w:cs="Calibri"/>
          <w:sz w:val="22"/>
          <w:szCs w:val="22"/>
        </w:rPr>
        <w:fldChar w:fldCharType="separate"/>
      </w:r>
      <w:r w:rsidRPr="00AB3D97">
        <w:rPr>
          <w:rFonts w:ascii="Calibri" w:hAnsi="Calibri" w:cs="Calibri"/>
          <w:sz w:val="22"/>
          <w:szCs w:val="22"/>
        </w:rPr>
        <w:fldChar w:fldCharType="end"/>
      </w:r>
      <w:bookmarkEnd w:id="15"/>
      <w:r w:rsidR="003277AE" w:rsidRPr="00AB3D97">
        <w:rPr>
          <w:rFonts w:ascii="Calibri" w:hAnsi="Calibri" w:cs="Calibri"/>
          <w:sz w:val="22"/>
          <w:szCs w:val="22"/>
        </w:rPr>
        <w:tab/>
        <w:t>S</w:t>
      </w:r>
      <w:r w:rsidRPr="00AB3D97">
        <w:rPr>
          <w:rFonts w:ascii="Calibri" w:hAnsi="Calibri" w:cs="Calibri"/>
          <w:sz w:val="22"/>
          <w:szCs w:val="22"/>
        </w:rPr>
        <w:t>eleccionado pendiente de formalizar la contratación</w:t>
      </w:r>
    </w:p>
    <w:bookmarkStart w:id="16" w:name="__Fieldmark__2024_2055593518"/>
    <w:p w14:paraId="1D058B05" w14:textId="77777777" w:rsidR="0026343D" w:rsidRPr="00011350" w:rsidRDefault="0026343D">
      <w:pPr>
        <w:ind w:left="567" w:firstLine="142"/>
        <w:rPr>
          <w:rFonts w:ascii="Calibri" w:hAnsi="Calibri" w:cs="Calibri"/>
          <w:sz w:val="22"/>
          <w:szCs w:val="22"/>
        </w:rPr>
      </w:pPr>
      <w:r w:rsidRPr="0001135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11350">
        <w:rPr>
          <w:rFonts w:ascii="Calibri" w:hAnsi="Calibri" w:cs="Calibri"/>
          <w:sz w:val="22"/>
          <w:szCs w:val="22"/>
        </w:rPr>
        <w:instrText xml:space="preserve"> FORMCHECKBOX </w:instrText>
      </w:r>
      <w:r w:rsidRPr="00011350">
        <w:rPr>
          <w:rFonts w:ascii="Calibri" w:hAnsi="Calibri" w:cs="Calibri"/>
          <w:sz w:val="22"/>
          <w:szCs w:val="22"/>
        </w:rPr>
      </w:r>
      <w:r w:rsidRPr="00011350">
        <w:rPr>
          <w:rFonts w:ascii="Calibri" w:hAnsi="Calibri" w:cs="Calibri"/>
          <w:sz w:val="22"/>
          <w:szCs w:val="22"/>
        </w:rPr>
        <w:fldChar w:fldCharType="separate"/>
      </w:r>
      <w:r w:rsidRPr="00011350">
        <w:rPr>
          <w:rFonts w:ascii="Calibri" w:hAnsi="Calibri" w:cs="Calibri"/>
          <w:sz w:val="22"/>
          <w:szCs w:val="22"/>
        </w:rPr>
        <w:fldChar w:fldCharType="end"/>
      </w:r>
      <w:bookmarkEnd w:id="16"/>
      <w:r w:rsidR="003277AE" w:rsidRPr="00011350">
        <w:rPr>
          <w:rFonts w:ascii="Calibri" w:hAnsi="Calibri" w:cs="Calibri"/>
          <w:sz w:val="22"/>
          <w:szCs w:val="22"/>
        </w:rPr>
        <w:tab/>
        <w:t>C</w:t>
      </w:r>
      <w:r w:rsidRPr="00011350">
        <w:rPr>
          <w:rFonts w:ascii="Calibri" w:hAnsi="Calibri" w:cs="Calibri"/>
          <w:sz w:val="22"/>
          <w:szCs w:val="22"/>
        </w:rPr>
        <w:t>ontratado/a en fecha___________________</w:t>
      </w:r>
    </w:p>
    <w:p w14:paraId="78B3077E" w14:textId="77777777" w:rsidR="00C665DD" w:rsidRPr="00011350" w:rsidRDefault="00C665DD" w:rsidP="00C665DD">
      <w:pPr>
        <w:ind w:left="567" w:firstLine="142"/>
        <w:rPr>
          <w:rFonts w:ascii="Calibri" w:hAnsi="Calibri" w:cs="Calibri"/>
          <w:sz w:val="22"/>
          <w:szCs w:val="22"/>
        </w:rPr>
      </w:pPr>
    </w:p>
    <w:p w14:paraId="07337453" w14:textId="4C9C9A7B" w:rsidR="00C665DD" w:rsidRPr="00011350" w:rsidRDefault="00C665DD" w:rsidP="00C665DD">
      <w:pPr>
        <w:ind w:left="567" w:firstLine="142"/>
        <w:rPr>
          <w:rFonts w:ascii="Calibri" w:hAnsi="Calibri" w:cs="Calibri"/>
          <w:sz w:val="22"/>
          <w:szCs w:val="22"/>
        </w:rPr>
      </w:pPr>
      <w:r w:rsidRPr="0001135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11350">
        <w:rPr>
          <w:rFonts w:ascii="Calibri" w:hAnsi="Calibri" w:cs="Calibri"/>
          <w:sz w:val="22"/>
          <w:szCs w:val="22"/>
        </w:rPr>
        <w:instrText xml:space="preserve"> FORMCHECKBOX </w:instrText>
      </w:r>
      <w:r w:rsidRPr="00011350">
        <w:rPr>
          <w:rFonts w:ascii="Calibri" w:hAnsi="Calibri" w:cs="Calibri"/>
          <w:sz w:val="22"/>
          <w:szCs w:val="22"/>
        </w:rPr>
      </w:r>
      <w:r w:rsidRPr="00011350">
        <w:rPr>
          <w:rFonts w:ascii="Calibri" w:hAnsi="Calibri" w:cs="Calibri"/>
          <w:sz w:val="22"/>
          <w:szCs w:val="22"/>
        </w:rPr>
        <w:fldChar w:fldCharType="separate"/>
      </w:r>
      <w:r w:rsidRPr="00011350">
        <w:rPr>
          <w:rFonts w:ascii="Calibri" w:hAnsi="Calibri" w:cs="Calibri"/>
          <w:sz w:val="22"/>
          <w:szCs w:val="22"/>
        </w:rPr>
        <w:fldChar w:fldCharType="end"/>
      </w:r>
      <w:r w:rsidRPr="00011350">
        <w:rPr>
          <w:rFonts w:ascii="Calibri" w:hAnsi="Calibri" w:cs="Calibri"/>
          <w:sz w:val="22"/>
          <w:szCs w:val="22"/>
        </w:rPr>
        <w:tab/>
        <w:t>Existe continuidad de la persona apoyada en el ejercicio anterior</w:t>
      </w:r>
      <w:r w:rsidR="00011350">
        <w:rPr>
          <w:rFonts w:ascii="Calibri" w:hAnsi="Calibri" w:cs="Calibri"/>
          <w:sz w:val="22"/>
          <w:szCs w:val="22"/>
        </w:rPr>
        <w:t>; expediente_______</w:t>
      </w:r>
    </w:p>
    <w:p w14:paraId="5C0237E4" w14:textId="77777777" w:rsidR="0026343D" w:rsidRDefault="0026343D">
      <w:pPr>
        <w:rPr>
          <w:rFonts w:ascii="Calibri" w:hAnsi="Calibri" w:cs="Calibri"/>
          <w:i/>
          <w:iCs/>
          <w:color w:val="333333"/>
          <w:sz w:val="24"/>
          <w:szCs w:val="24"/>
        </w:rPr>
      </w:pPr>
    </w:p>
    <w:p w14:paraId="1CA4AA9D" w14:textId="77777777" w:rsidR="00040290" w:rsidRPr="004E06D7" w:rsidRDefault="00040290">
      <w:pPr>
        <w:rPr>
          <w:rFonts w:ascii="Calibri" w:hAnsi="Calibri" w:cs="Calibri"/>
          <w:i/>
          <w:iCs/>
          <w:color w:val="333333"/>
          <w:sz w:val="24"/>
          <w:szCs w:val="24"/>
        </w:rPr>
      </w:pPr>
    </w:p>
    <w:p w14:paraId="20DEE2C3" w14:textId="26C42FE6" w:rsidR="0026343D" w:rsidRPr="008B0E06" w:rsidRDefault="0026343D" w:rsidP="00DE523A">
      <w:pPr>
        <w:pStyle w:val="AVI-Titulo2"/>
        <w:ind w:left="0" w:firstLine="0"/>
        <w:rPr>
          <w:iCs w:val="0"/>
          <w:szCs w:val="22"/>
        </w:rPr>
      </w:pPr>
      <w:bookmarkStart w:id="17" w:name="_Toc224566986"/>
      <w:r w:rsidRPr="00040290">
        <w:t>B.2</w:t>
      </w:r>
      <w:r w:rsidR="00E81689">
        <w:t xml:space="preserve"> Características de Agente de</w:t>
      </w:r>
      <w:r w:rsidR="0037092E">
        <w:t xml:space="preserve"> Proximidad</w:t>
      </w:r>
      <w:r w:rsidR="00E81689">
        <w:t xml:space="preserve">: condiciones laborales </w:t>
      </w:r>
      <w:r w:rsidR="0062268C" w:rsidRPr="00510875">
        <w:tab/>
      </w:r>
      <w:r w:rsidRPr="00230DBD">
        <w:rPr>
          <w:iCs w:val="0"/>
          <w:szCs w:val="22"/>
        </w:rPr>
        <w:t>Cumplimentar el cuadro.</w:t>
      </w:r>
      <w:bookmarkEnd w:id="17"/>
    </w:p>
    <w:p w14:paraId="31202A74" w14:textId="25B2A0D2" w:rsidR="0026343D" w:rsidRPr="004E06D7" w:rsidRDefault="0026343D">
      <w:pPr>
        <w:ind w:left="709"/>
        <w:rPr>
          <w:sz w:val="24"/>
          <w:szCs w:val="24"/>
        </w:rPr>
      </w:pPr>
    </w:p>
    <w:tbl>
      <w:tblPr>
        <w:tblW w:w="9376" w:type="dxa"/>
        <w:tblInd w:w="-44" w:type="dxa"/>
        <w:tblLayout w:type="fixed"/>
        <w:tblLook w:val="0000" w:firstRow="0" w:lastRow="0" w:firstColumn="0" w:lastColumn="0" w:noHBand="0" w:noVBand="0"/>
      </w:tblPr>
      <w:tblGrid>
        <w:gridCol w:w="2279"/>
        <w:gridCol w:w="1979"/>
        <w:gridCol w:w="1701"/>
        <w:gridCol w:w="987"/>
        <w:gridCol w:w="714"/>
        <w:gridCol w:w="1716"/>
      </w:tblGrid>
      <w:tr w:rsidR="00040290" w:rsidRPr="00DF7C77" w14:paraId="52F5E773" w14:textId="77777777" w:rsidTr="00AB3D97">
        <w:trPr>
          <w:trHeight w:hRule="exact" w:val="354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14:paraId="4E7E971D" w14:textId="77777777" w:rsidR="00040290" w:rsidRPr="00AB3D97" w:rsidRDefault="00040290" w:rsidP="00510875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Nombre </w:t>
            </w:r>
          </w:p>
        </w:tc>
        <w:tc>
          <w:tcPr>
            <w:tcW w:w="4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14:paraId="697807C1" w14:textId="77777777" w:rsidR="00040290" w:rsidRPr="00AB3D97" w:rsidRDefault="00040290" w:rsidP="00510875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Apellidos 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CCE573F" w14:textId="578078C6" w:rsidR="00040290" w:rsidRPr="00AB3D97" w:rsidRDefault="00011350" w:rsidP="00510875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Género</w:t>
            </w:r>
            <w:r w:rsidRPr="00AB3D9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040290" w:rsidRPr="00DF7C77" w14:paraId="67360B1C" w14:textId="77777777" w:rsidTr="00AB3D97"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BCFF45" w14:textId="77777777" w:rsidR="00040290" w:rsidRPr="00AB3D97" w:rsidRDefault="00040290" w:rsidP="00510875">
            <w:pPr>
              <w:snapToGrid w:val="0"/>
              <w:spacing w:after="60"/>
              <w:rPr>
                <w:rFonts w:ascii="Calibri" w:hAnsi="Calibri" w:cs="Calibri"/>
                <w:color w:val="333333"/>
                <w:sz w:val="22"/>
                <w:szCs w:val="22"/>
              </w:rPr>
            </w:pPr>
          </w:p>
        </w:tc>
        <w:tc>
          <w:tcPr>
            <w:tcW w:w="4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9C165" w14:textId="77777777" w:rsidR="00040290" w:rsidRPr="00AB3D97" w:rsidRDefault="00040290" w:rsidP="00510875">
            <w:pPr>
              <w:snapToGrid w:val="0"/>
              <w:spacing w:after="60"/>
              <w:rPr>
                <w:rFonts w:ascii="Calibri" w:hAnsi="Calibri" w:cs="Calibri"/>
                <w:color w:val="333333"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3CE5" w14:textId="77777777" w:rsidR="00040290" w:rsidRPr="00AB3D97" w:rsidRDefault="00040290" w:rsidP="00510875">
            <w:pPr>
              <w:snapToGrid w:val="0"/>
              <w:spacing w:after="60"/>
              <w:rPr>
                <w:rFonts w:ascii="Calibri" w:hAnsi="Calibri" w:cs="Calibri"/>
                <w:color w:val="333333"/>
                <w:sz w:val="22"/>
                <w:szCs w:val="22"/>
              </w:rPr>
            </w:pPr>
          </w:p>
        </w:tc>
      </w:tr>
      <w:tr w:rsidR="00040290" w:rsidRPr="00DF7C77" w14:paraId="60FBAEFD" w14:textId="77777777" w:rsidTr="00AB3D97">
        <w:trPr>
          <w:trHeight w:hRule="exact" w:val="342"/>
        </w:trPr>
        <w:tc>
          <w:tcPr>
            <w:tcW w:w="93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1F4624BA" w14:textId="13290CDE" w:rsidR="00040290" w:rsidRPr="00AB3D97" w:rsidRDefault="00040290" w:rsidP="00510875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>Titulaciones</w:t>
            </w:r>
          </w:p>
        </w:tc>
      </w:tr>
      <w:tr w:rsidR="00040290" w:rsidRPr="00DF7C77" w14:paraId="4CDA69B5" w14:textId="77777777" w:rsidTr="00510875">
        <w:tc>
          <w:tcPr>
            <w:tcW w:w="93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4FB53" w14:textId="77777777" w:rsidR="00040290" w:rsidRPr="00AB3D97" w:rsidRDefault="00040290" w:rsidP="00AB3D97">
            <w:pPr>
              <w:numPr>
                <w:ilvl w:val="0"/>
                <w:numId w:val="19"/>
              </w:numPr>
              <w:snapToGrid w:val="0"/>
              <w:spacing w:after="60"/>
              <w:rPr>
                <w:rFonts w:ascii="Calibri" w:hAnsi="Calibri" w:cs="Calibri"/>
                <w:color w:val="333333"/>
                <w:sz w:val="22"/>
                <w:szCs w:val="22"/>
              </w:rPr>
            </w:pPr>
          </w:p>
        </w:tc>
      </w:tr>
      <w:tr w:rsidR="00040290" w:rsidRPr="00DF7C77" w14:paraId="6BF688A9" w14:textId="77777777" w:rsidTr="00AB3D97">
        <w:trPr>
          <w:trHeight w:hRule="exact" w:val="336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14:paraId="72161453" w14:textId="77777777" w:rsidR="00040290" w:rsidRPr="00AB3D97" w:rsidRDefault="00040290" w:rsidP="00510875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>Nacionalidad</w:t>
            </w:r>
          </w:p>
        </w:tc>
        <w:tc>
          <w:tcPr>
            <w:tcW w:w="3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14:paraId="5416B09B" w14:textId="77777777" w:rsidR="00040290" w:rsidRPr="00AB3D97" w:rsidRDefault="00040290" w:rsidP="00510875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Fecha de nacimiento </w:t>
            </w:r>
          </w:p>
        </w:tc>
        <w:tc>
          <w:tcPr>
            <w:tcW w:w="3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05821F47" w14:textId="77777777" w:rsidR="00040290" w:rsidRPr="00AB3D97" w:rsidRDefault="00040290" w:rsidP="00510875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>DNI /NIE</w:t>
            </w:r>
          </w:p>
        </w:tc>
      </w:tr>
      <w:tr w:rsidR="00040290" w:rsidRPr="00DF7C77" w14:paraId="387D9A14" w14:textId="77777777" w:rsidTr="00AB3D97"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59921" w14:textId="77777777" w:rsidR="00040290" w:rsidRPr="00AB3D97" w:rsidRDefault="00040290" w:rsidP="00510875">
            <w:pPr>
              <w:snapToGrid w:val="0"/>
              <w:spacing w:after="60"/>
              <w:rPr>
                <w:rFonts w:ascii="Calibri" w:hAnsi="Calibri" w:cs="Calibri"/>
                <w:color w:val="333333"/>
                <w:sz w:val="22"/>
                <w:szCs w:val="22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069D1" w14:textId="77777777" w:rsidR="00040290" w:rsidRPr="00AB3D97" w:rsidRDefault="00040290" w:rsidP="00510875">
            <w:pPr>
              <w:snapToGrid w:val="0"/>
              <w:spacing w:after="60"/>
              <w:rPr>
                <w:rFonts w:ascii="Calibri" w:hAnsi="Calibri" w:cs="Calibri"/>
                <w:color w:val="333333"/>
                <w:sz w:val="22"/>
                <w:szCs w:val="22"/>
              </w:rPr>
            </w:pPr>
          </w:p>
        </w:tc>
        <w:tc>
          <w:tcPr>
            <w:tcW w:w="3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673E" w14:textId="77777777" w:rsidR="00040290" w:rsidRPr="00AB3D97" w:rsidRDefault="00040290" w:rsidP="00510875">
            <w:pPr>
              <w:snapToGrid w:val="0"/>
              <w:spacing w:after="60"/>
              <w:rPr>
                <w:rFonts w:ascii="Calibri" w:hAnsi="Calibri" w:cs="Calibri"/>
                <w:color w:val="333333"/>
                <w:sz w:val="22"/>
                <w:szCs w:val="22"/>
              </w:rPr>
            </w:pPr>
          </w:p>
        </w:tc>
      </w:tr>
      <w:tr w:rsidR="00040290" w:rsidRPr="00DF7C77" w14:paraId="1D46743B" w14:textId="77777777" w:rsidTr="00AB3D97">
        <w:trPr>
          <w:trHeight w:val="330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14:paraId="458CC21D" w14:textId="77777777" w:rsidR="00040290" w:rsidRPr="00AB3D97" w:rsidRDefault="00040290" w:rsidP="00510875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Tipo de contrato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14:paraId="43FFAC00" w14:textId="77777777" w:rsidR="00040290" w:rsidRPr="00AB3D97" w:rsidRDefault="00040290" w:rsidP="00510875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>Tipo de Jornada (parcial/completa)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14:paraId="42765132" w14:textId="77777777" w:rsidR="00040290" w:rsidRPr="00AB3D97" w:rsidRDefault="00040290" w:rsidP="00510875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>Fecha del contrato /Duración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14:paraId="5015B2CB" w14:textId="77777777" w:rsidR="00040290" w:rsidRPr="00AB3D97" w:rsidRDefault="00040290" w:rsidP="00510875">
            <w:pPr>
              <w:tabs>
                <w:tab w:val="left" w:pos="1651"/>
              </w:tabs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>Grupo de cotización Seguridad Social*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6B790875" w14:textId="77777777" w:rsidR="00040290" w:rsidRPr="00AB3D97" w:rsidRDefault="00040290" w:rsidP="00510875">
            <w:pPr>
              <w:tabs>
                <w:tab w:val="left" w:pos="1651"/>
              </w:tabs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>Retribución bruta anual</w:t>
            </w:r>
          </w:p>
        </w:tc>
      </w:tr>
      <w:tr w:rsidR="00040290" w:rsidRPr="00DF7C77" w14:paraId="36EBE6FF" w14:textId="77777777" w:rsidTr="00AB3D97">
        <w:trPr>
          <w:trHeight w:val="308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5BB80" w14:textId="77777777" w:rsidR="00040290" w:rsidRPr="00AB3D97" w:rsidRDefault="00040290" w:rsidP="00510875">
            <w:pPr>
              <w:snapToGrid w:val="0"/>
              <w:spacing w:after="60"/>
              <w:rPr>
                <w:rFonts w:ascii="Calibri" w:hAnsi="Calibri" w:cs="Calibri"/>
                <w:color w:val="333333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56DC97" w14:textId="77777777" w:rsidR="00040290" w:rsidRPr="00AB3D97" w:rsidRDefault="00040290" w:rsidP="00510875">
            <w:pPr>
              <w:snapToGrid w:val="0"/>
              <w:spacing w:after="60"/>
              <w:rPr>
                <w:rFonts w:ascii="Calibri" w:hAnsi="Calibri" w:cs="Calibri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96472" w14:textId="77777777" w:rsidR="00040290" w:rsidRPr="00AB3D97" w:rsidRDefault="00040290" w:rsidP="00510875">
            <w:pPr>
              <w:snapToGrid w:val="0"/>
              <w:spacing w:after="60"/>
              <w:rPr>
                <w:rFonts w:ascii="Calibri" w:hAnsi="Calibri" w:cs="Calibri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F5038" w14:textId="77777777" w:rsidR="00040290" w:rsidRPr="00AB3D97" w:rsidRDefault="00040290" w:rsidP="00510875">
            <w:pPr>
              <w:snapToGrid w:val="0"/>
              <w:spacing w:after="60"/>
              <w:rPr>
                <w:rFonts w:ascii="Calibri" w:hAnsi="Calibri" w:cs="Calibri"/>
                <w:color w:val="333333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52FEA" w14:textId="77777777" w:rsidR="00040290" w:rsidRPr="00AB3D97" w:rsidRDefault="00040290" w:rsidP="00510875">
            <w:pPr>
              <w:snapToGrid w:val="0"/>
              <w:spacing w:after="60"/>
              <w:rPr>
                <w:rFonts w:ascii="Calibri" w:hAnsi="Calibri" w:cs="Calibri"/>
                <w:color w:val="333333"/>
                <w:sz w:val="22"/>
                <w:szCs w:val="22"/>
              </w:rPr>
            </w:pPr>
          </w:p>
        </w:tc>
      </w:tr>
      <w:tr w:rsidR="00040290" w:rsidRPr="00DF7C77" w14:paraId="6F8AE899" w14:textId="77777777" w:rsidTr="00510875">
        <w:trPr>
          <w:trHeight w:val="308"/>
        </w:trPr>
        <w:tc>
          <w:tcPr>
            <w:tcW w:w="93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130986F4" w14:textId="6247ABA9" w:rsidR="00040290" w:rsidRPr="00AB3D97" w:rsidRDefault="00040290" w:rsidP="00AB3D97">
            <w:pPr>
              <w:spacing w:after="60"/>
              <w:ind w:right="473"/>
              <w:rPr>
                <w:rFonts w:ascii="Calibri" w:hAnsi="Calibri" w:cs="Calibri"/>
                <w:sz w:val="22"/>
                <w:szCs w:val="22"/>
              </w:rPr>
            </w:pPr>
            <w:bookmarkStart w:id="18" w:name="_Hlk219203461"/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>Centro de trabajo en</w:t>
            </w:r>
            <w:r w:rsidR="00DF7C77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 la</w:t>
            </w:r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 Comunidad Valenciana donde se localiza el puesto (indicar</w:t>
            </w:r>
            <w:r w:rsidR="00DF7C77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 d</w:t>
            </w:r>
            <w:r w:rsidRPr="00AB3D97">
              <w:rPr>
                <w:rFonts w:ascii="Calibri" w:hAnsi="Calibri" w:cs="Calibri"/>
                <w:color w:val="333333"/>
                <w:sz w:val="22"/>
                <w:szCs w:val="22"/>
              </w:rPr>
              <w:t>irección)</w:t>
            </w:r>
          </w:p>
        </w:tc>
      </w:tr>
      <w:bookmarkEnd w:id="18"/>
      <w:tr w:rsidR="00040290" w:rsidRPr="00DF7C77" w14:paraId="04204465" w14:textId="77777777" w:rsidTr="00510875">
        <w:trPr>
          <w:trHeight w:val="308"/>
        </w:trPr>
        <w:tc>
          <w:tcPr>
            <w:tcW w:w="93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2AFF" w14:textId="77777777" w:rsidR="00040290" w:rsidRPr="00AB3D97" w:rsidRDefault="00040290" w:rsidP="00510875">
            <w:pPr>
              <w:snapToGrid w:val="0"/>
              <w:spacing w:after="60"/>
              <w:ind w:right="1001"/>
              <w:rPr>
                <w:rFonts w:ascii="Calibri" w:hAnsi="Calibri" w:cs="Calibri"/>
                <w:color w:val="333333"/>
                <w:sz w:val="22"/>
                <w:szCs w:val="22"/>
              </w:rPr>
            </w:pPr>
          </w:p>
        </w:tc>
      </w:tr>
    </w:tbl>
    <w:p w14:paraId="046111CC" w14:textId="77777777" w:rsidR="00040290" w:rsidRPr="00AB3D97" w:rsidRDefault="00040290">
      <w:pPr>
        <w:tabs>
          <w:tab w:val="left" w:pos="426"/>
        </w:tabs>
        <w:spacing w:after="60"/>
        <w:jc w:val="left"/>
        <w:rPr>
          <w:rFonts w:ascii="Calibri" w:hAnsi="Calibri" w:cs="Calibri"/>
          <w:bCs/>
          <w:i/>
          <w:color w:val="7F7F7F" w:themeColor="text1" w:themeTint="80"/>
          <w:sz w:val="18"/>
          <w:szCs w:val="18"/>
        </w:rPr>
      </w:pPr>
    </w:p>
    <w:p w14:paraId="523E31F8" w14:textId="50D05953" w:rsidR="00004444" w:rsidRDefault="00004444" w:rsidP="008345D7">
      <w:pPr>
        <w:tabs>
          <w:tab w:val="left" w:pos="426"/>
        </w:tabs>
        <w:spacing w:after="60"/>
        <w:ind w:left="426"/>
        <w:rPr>
          <w:rFonts w:ascii="Calibri" w:hAnsi="Calibri" w:cs="Calibri"/>
          <w:i/>
          <w:color w:val="7F7F7F" w:themeColor="text1" w:themeTint="80"/>
          <w:sz w:val="18"/>
          <w:szCs w:val="18"/>
        </w:rPr>
      </w:pPr>
      <w:r w:rsidRPr="00AB3D97">
        <w:rPr>
          <w:rFonts w:ascii="Calibri" w:hAnsi="Calibri" w:cs="Calibri"/>
          <w:i/>
          <w:color w:val="7F7F7F" w:themeColor="text1" w:themeTint="80"/>
          <w:sz w:val="18"/>
          <w:szCs w:val="18"/>
        </w:rPr>
        <w:t>*</w:t>
      </w:r>
      <w:r w:rsidR="005B7C01" w:rsidRPr="005B7C01">
        <w:rPr>
          <w:rFonts w:ascii="Calibri" w:hAnsi="Calibri"/>
          <w:i/>
          <w:color w:val="333333"/>
        </w:rPr>
        <w:t xml:space="preserve"> </w:t>
      </w:r>
      <w:r w:rsidR="005B7C01" w:rsidRPr="007617E2">
        <w:rPr>
          <w:rFonts w:ascii="Calibri" w:hAnsi="Calibri"/>
          <w:i/>
          <w:color w:val="333333"/>
        </w:rPr>
        <w:t xml:space="preserve">Solo se admitirán contratos relativos a trabajadores incluidos en los grupos 1 y 2 de cotización del Régimen General de la Seguridad Social, debiendo acreditarse en el momento de la solicitud para contratos ya realizados, y siendo </w:t>
      </w:r>
      <w:proofErr w:type="spellStart"/>
      <w:r w:rsidR="005B7C01" w:rsidRPr="007617E2">
        <w:rPr>
          <w:rFonts w:ascii="Calibri" w:hAnsi="Calibri"/>
          <w:i/>
          <w:color w:val="333333"/>
        </w:rPr>
        <w:t>apoyable</w:t>
      </w:r>
      <w:proofErr w:type="spellEnd"/>
      <w:r w:rsidR="005B7C01" w:rsidRPr="007617E2">
        <w:rPr>
          <w:rFonts w:ascii="Calibri" w:hAnsi="Calibri"/>
          <w:i/>
          <w:color w:val="333333"/>
        </w:rPr>
        <w:t xml:space="preserve"> únicamente desde el momento en que se cumpla este requisito, en cualquier caso.</w:t>
      </w:r>
    </w:p>
    <w:p w14:paraId="03BF830C" w14:textId="01D3999C" w:rsidR="00D7216D" w:rsidRPr="00DE523A" w:rsidRDefault="003E146D" w:rsidP="00776898">
      <w:pPr>
        <w:numPr>
          <w:ilvl w:val="0"/>
          <w:numId w:val="2"/>
        </w:numPr>
        <w:tabs>
          <w:tab w:val="clear" w:pos="0"/>
          <w:tab w:val="num" w:pos="-404"/>
          <w:tab w:val="num" w:pos="-371"/>
          <w:tab w:val="left" w:pos="426"/>
        </w:tabs>
        <w:spacing w:after="60"/>
        <w:rPr>
          <w:rFonts w:ascii="Calibri" w:hAnsi="Calibri" w:cs="Calibri"/>
          <w:sz w:val="24"/>
          <w:szCs w:val="24"/>
          <w:lang w:val="es-ES_tradnl"/>
        </w:rPr>
      </w:pPr>
      <w:r w:rsidRPr="001E4737">
        <w:rPr>
          <w:rFonts w:ascii="Calibri" w:hAnsi="Calibri" w:cs="Calibri"/>
          <w:sz w:val="24"/>
          <w:szCs w:val="24"/>
          <w:lang w:val="es-ES_tradnl"/>
        </w:rPr>
        <w:t xml:space="preserve">Para la solicitud 1.1.- Descripción de sus capacidades para llevar a cabo las tareas del proyecto. Explicar sus puntos fuertes. </w:t>
      </w:r>
      <w:r w:rsidR="00696808" w:rsidRPr="00DE523A">
        <w:rPr>
          <w:rFonts w:ascii="Calibri" w:hAnsi="Calibri" w:cs="Calibri"/>
          <w:sz w:val="24"/>
          <w:szCs w:val="24"/>
          <w:lang w:val="es-ES_tradnl"/>
        </w:rPr>
        <w:t xml:space="preserve">Describa la </w:t>
      </w:r>
      <w:r w:rsidR="00D7216D" w:rsidRPr="003E146D">
        <w:rPr>
          <w:rFonts w:ascii="Calibri" w:hAnsi="Calibri" w:cs="Calibri"/>
          <w:sz w:val="24"/>
          <w:szCs w:val="24"/>
          <w:lang w:val="es-ES_tradnl"/>
        </w:rPr>
        <w:t>dedicación</w:t>
      </w:r>
      <w:r w:rsidR="00D7216D" w:rsidRPr="001E4737">
        <w:rPr>
          <w:rFonts w:ascii="Calibri" w:hAnsi="Calibri" w:cs="Calibri"/>
          <w:sz w:val="24"/>
          <w:szCs w:val="24"/>
          <w:lang w:val="es-ES_tradnl"/>
        </w:rPr>
        <w:t xml:space="preserve"> </w:t>
      </w:r>
      <w:r w:rsidR="00696808" w:rsidRPr="00DE523A">
        <w:rPr>
          <w:rFonts w:ascii="Calibri" w:hAnsi="Calibri" w:cs="Calibri"/>
          <w:sz w:val="24"/>
          <w:szCs w:val="24"/>
          <w:lang w:val="es-ES_tradnl"/>
        </w:rPr>
        <w:t xml:space="preserve">del Agente de </w:t>
      </w:r>
      <w:r w:rsidR="0037092E">
        <w:rPr>
          <w:rFonts w:ascii="Calibri" w:hAnsi="Calibri" w:cs="Calibri"/>
          <w:sz w:val="24"/>
          <w:szCs w:val="24"/>
          <w:lang w:val="es-ES_tradnl"/>
        </w:rPr>
        <w:t>Proximidad</w:t>
      </w:r>
      <w:r w:rsidRPr="001E4737">
        <w:rPr>
          <w:rFonts w:ascii="Calibri" w:hAnsi="Calibri" w:cs="Calibri"/>
          <w:sz w:val="24"/>
          <w:szCs w:val="24"/>
          <w:lang w:val="es-ES_tradnl"/>
        </w:rPr>
        <w:t xml:space="preserve"> m</w:t>
      </w:r>
      <w:r w:rsidR="00D7216D" w:rsidRPr="00DE523A">
        <w:rPr>
          <w:rFonts w:ascii="Calibri" w:hAnsi="Calibri" w:cs="Calibri"/>
          <w:sz w:val="24"/>
          <w:szCs w:val="24"/>
          <w:lang w:val="es-ES_tradnl"/>
        </w:rPr>
        <w:t xml:space="preserve">edios a disposición del Agente de </w:t>
      </w:r>
      <w:r w:rsidR="0037092E">
        <w:rPr>
          <w:rFonts w:ascii="Calibri" w:hAnsi="Calibri" w:cs="Calibri"/>
          <w:sz w:val="24"/>
          <w:szCs w:val="24"/>
          <w:lang w:val="es-ES_tradnl"/>
        </w:rPr>
        <w:t>Proximidad.</w:t>
      </w:r>
    </w:p>
    <w:p w14:paraId="370FCC10" w14:textId="4F3F0449" w:rsidR="00004444" w:rsidRDefault="00004444" w:rsidP="00696808">
      <w:pPr>
        <w:ind w:left="709"/>
        <w:rPr>
          <w:rFonts w:ascii="Calibri" w:hAnsi="Calibri" w:cs="Calibri"/>
          <w:bCs/>
          <w:color w:val="333333"/>
          <w:sz w:val="22"/>
          <w:szCs w:val="22"/>
        </w:rPr>
      </w:pPr>
    </w:p>
    <w:p w14:paraId="02FBF987" w14:textId="77777777" w:rsidR="003E146D" w:rsidRDefault="003E146D" w:rsidP="00696808">
      <w:pPr>
        <w:ind w:left="709"/>
        <w:rPr>
          <w:rFonts w:ascii="Calibri" w:hAnsi="Calibri" w:cs="Calibri"/>
          <w:bCs/>
          <w:color w:val="333333"/>
          <w:sz w:val="22"/>
          <w:szCs w:val="22"/>
        </w:rPr>
      </w:pPr>
    </w:p>
    <w:p w14:paraId="4BF028A2" w14:textId="64549BF9" w:rsidR="0026343D" w:rsidRDefault="0026343D" w:rsidP="00AB3D97">
      <w:pPr>
        <w:pStyle w:val="AVI-Titulo2"/>
      </w:pPr>
      <w:bookmarkStart w:id="19" w:name="_Toc224566987"/>
      <w:r w:rsidRPr="008816A7">
        <w:t>B.</w:t>
      </w:r>
      <w:r w:rsidR="007D1834">
        <w:t>3</w:t>
      </w:r>
      <w:r w:rsidR="0062268C" w:rsidRPr="00510875">
        <w:tab/>
      </w:r>
      <w:r w:rsidR="0065269D">
        <w:t xml:space="preserve">Experiencia </w:t>
      </w:r>
      <w:r w:rsidRPr="008816A7">
        <w:t xml:space="preserve">Méritos y adecuación del perfil del personal </w:t>
      </w:r>
      <w:r w:rsidR="00E81689">
        <w:t xml:space="preserve">agente de </w:t>
      </w:r>
      <w:r w:rsidR="0037092E">
        <w:t>proximidad</w:t>
      </w:r>
      <w:bookmarkEnd w:id="19"/>
    </w:p>
    <w:p w14:paraId="0063DE46" w14:textId="77777777" w:rsidR="00E81689" w:rsidRPr="00DE523A" w:rsidRDefault="00E81689" w:rsidP="00E81689">
      <w:pPr>
        <w:numPr>
          <w:ilvl w:val="0"/>
          <w:numId w:val="2"/>
        </w:numPr>
        <w:tabs>
          <w:tab w:val="clear" w:pos="0"/>
          <w:tab w:val="num" w:pos="-371"/>
          <w:tab w:val="left" w:pos="426"/>
        </w:tabs>
        <w:spacing w:after="60"/>
        <w:rPr>
          <w:rFonts w:ascii="Calibri" w:hAnsi="Calibri" w:cs="Calibri"/>
          <w:b/>
          <w:bCs/>
          <w:sz w:val="24"/>
          <w:szCs w:val="24"/>
          <w:lang w:val="es-ES_tradnl"/>
        </w:rPr>
      </w:pPr>
      <w:r w:rsidRPr="007617E2">
        <w:rPr>
          <w:rFonts w:ascii="Calibri" w:hAnsi="Calibri" w:cs="Calibri"/>
          <w:sz w:val="24"/>
          <w:szCs w:val="24"/>
          <w:lang w:val="es-ES_tradnl"/>
        </w:rPr>
        <w:t>Descripción de los méritos curriculares del agente (</w:t>
      </w:r>
      <w:r w:rsidRPr="00DE523A">
        <w:rPr>
          <w:rFonts w:ascii="Calibri" w:hAnsi="Calibri" w:cs="Calibri"/>
          <w:b/>
          <w:bCs/>
          <w:sz w:val="24"/>
          <w:szCs w:val="24"/>
          <w:lang w:val="es-ES_tradnl"/>
        </w:rPr>
        <w:t>experiencia y formación especializada) en los ámbitos de;</w:t>
      </w:r>
    </w:p>
    <w:p w14:paraId="1252C527" w14:textId="5F698CDE" w:rsidR="00E81689" w:rsidRPr="007617E2" w:rsidRDefault="00E81689" w:rsidP="00E81689">
      <w:pPr>
        <w:numPr>
          <w:ilvl w:val="0"/>
          <w:numId w:val="9"/>
        </w:numPr>
        <w:tabs>
          <w:tab w:val="clear" w:pos="720"/>
          <w:tab w:val="num" w:pos="-404"/>
          <w:tab w:val="left" w:pos="426"/>
        </w:tabs>
        <w:spacing w:after="60"/>
        <w:ind w:left="1407"/>
        <w:rPr>
          <w:rFonts w:ascii="Calibri" w:hAnsi="Calibri" w:cs="Calibri"/>
          <w:sz w:val="24"/>
          <w:szCs w:val="24"/>
        </w:rPr>
      </w:pPr>
      <w:r w:rsidRPr="007617E2">
        <w:rPr>
          <w:rFonts w:ascii="Calibri" w:hAnsi="Calibri" w:cs="Calibri"/>
          <w:sz w:val="24"/>
          <w:szCs w:val="24"/>
        </w:rPr>
        <w:lastRenderedPageBreak/>
        <w:t>Gestión de proyectos de I+D+i</w:t>
      </w:r>
      <w:r w:rsidR="007D1834">
        <w:rPr>
          <w:rFonts w:ascii="Calibri" w:hAnsi="Calibri" w:cs="Calibri"/>
          <w:sz w:val="24"/>
          <w:szCs w:val="24"/>
        </w:rPr>
        <w:t>. Gestión de Innovación.</w:t>
      </w:r>
    </w:p>
    <w:p w14:paraId="0C62129C" w14:textId="77777777" w:rsidR="00E81689" w:rsidRPr="007617E2" w:rsidRDefault="00E81689" w:rsidP="00E81689">
      <w:pPr>
        <w:numPr>
          <w:ilvl w:val="0"/>
          <w:numId w:val="9"/>
        </w:numPr>
        <w:tabs>
          <w:tab w:val="clear" w:pos="720"/>
          <w:tab w:val="num" w:pos="-404"/>
          <w:tab w:val="left" w:pos="426"/>
        </w:tabs>
        <w:spacing w:after="60"/>
        <w:ind w:left="1407"/>
        <w:rPr>
          <w:rFonts w:ascii="Calibri" w:hAnsi="Calibri" w:cs="Calibri"/>
          <w:sz w:val="24"/>
          <w:szCs w:val="24"/>
        </w:rPr>
      </w:pPr>
      <w:r w:rsidRPr="007617E2">
        <w:rPr>
          <w:rFonts w:ascii="Calibri" w:hAnsi="Calibri" w:cs="Calibri"/>
          <w:sz w:val="24"/>
          <w:szCs w:val="24"/>
          <w:lang w:val="es-ES_tradnl"/>
        </w:rPr>
        <w:t>Cooperación y gestión de la innovación</w:t>
      </w:r>
    </w:p>
    <w:p w14:paraId="3FD75BD6" w14:textId="77777777" w:rsidR="001511AA" w:rsidRDefault="001511AA" w:rsidP="007D1834">
      <w:pPr>
        <w:numPr>
          <w:ilvl w:val="0"/>
          <w:numId w:val="9"/>
        </w:numPr>
        <w:tabs>
          <w:tab w:val="clear" w:pos="720"/>
          <w:tab w:val="num" w:pos="-404"/>
          <w:tab w:val="left" w:pos="426"/>
        </w:tabs>
        <w:spacing w:after="60"/>
        <w:ind w:left="1407"/>
        <w:rPr>
          <w:rFonts w:ascii="Calibri" w:hAnsi="Calibri" w:cs="Calibri"/>
          <w:sz w:val="24"/>
          <w:szCs w:val="24"/>
          <w:lang w:val="es-ES_tradnl"/>
        </w:rPr>
      </w:pPr>
      <w:r w:rsidRPr="00DE523A">
        <w:rPr>
          <w:rFonts w:ascii="Calibri" w:hAnsi="Calibri" w:cs="Calibri"/>
          <w:sz w:val="24"/>
          <w:szCs w:val="24"/>
          <w:lang w:val="es-ES_tradnl"/>
        </w:rPr>
        <w:t>Conocimiento de idiomas (completar tabla y adjuntar títulos a la solicitud para su baremación)</w:t>
      </w:r>
    </w:p>
    <w:p w14:paraId="30645AD8" w14:textId="77777777" w:rsidR="004B05AB" w:rsidRPr="00DE523A" w:rsidRDefault="004B05AB" w:rsidP="00DE523A">
      <w:pPr>
        <w:tabs>
          <w:tab w:val="left" w:pos="426"/>
        </w:tabs>
        <w:spacing w:after="60"/>
        <w:ind w:left="1407"/>
        <w:rPr>
          <w:rFonts w:cs="Calibri"/>
          <w:iCs/>
          <w:sz w:val="24"/>
          <w:lang w:val="es-ES_tradnl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434"/>
        <w:gridCol w:w="1536"/>
        <w:gridCol w:w="2693"/>
        <w:gridCol w:w="2693"/>
      </w:tblGrid>
      <w:tr w:rsidR="001511AA" w14:paraId="3E9B56A0" w14:textId="77777777" w:rsidTr="00600891">
        <w:trPr>
          <w:trHeight w:hRule="exact" w:val="227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14:paraId="43EAE959" w14:textId="77777777" w:rsidR="001511AA" w:rsidRDefault="001511AA" w:rsidP="00600891">
            <w:pPr>
              <w:spacing w:after="60"/>
              <w:jc w:val="left"/>
            </w:pPr>
            <w:r>
              <w:rPr>
                <w:rFonts w:ascii="Calibri" w:hAnsi="Calibri"/>
                <w:color w:val="333333"/>
                <w:sz w:val="18"/>
                <w:szCs w:val="18"/>
              </w:rPr>
              <w:t xml:space="preserve">Idioma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14:paraId="2606D58C" w14:textId="77777777" w:rsidR="001511AA" w:rsidRDefault="001511AA" w:rsidP="00600891">
            <w:pPr>
              <w:spacing w:after="60"/>
              <w:jc w:val="left"/>
            </w:pPr>
            <w:r>
              <w:rPr>
                <w:rFonts w:ascii="Calibri" w:hAnsi="Calibri"/>
                <w:color w:val="333333"/>
                <w:sz w:val="18"/>
                <w:szCs w:val="18"/>
              </w:rPr>
              <w:t>Nivel (B1, B2…)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6F3B2A02" w14:textId="77777777" w:rsidR="001511AA" w:rsidRDefault="001511AA" w:rsidP="00600891">
            <w:pPr>
              <w:spacing w:after="60"/>
              <w:jc w:val="left"/>
            </w:pPr>
            <w:r>
              <w:rPr>
                <w:rFonts w:ascii="Calibri" w:hAnsi="Calibri"/>
                <w:color w:val="333333"/>
                <w:sz w:val="18"/>
                <w:szCs w:val="18"/>
              </w:rPr>
              <w:t>Organismo de Certificación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4BC779E0" w14:textId="77777777" w:rsidR="001511AA" w:rsidRDefault="001511AA" w:rsidP="00600891">
            <w:pPr>
              <w:spacing w:after="60"/>
              <w:jc w:val="left"/>
              <w:rPr>
                <w:rFonts w:ascii="Calibri" w:hAnsi="Calibri"/>
                <w:color w:val="333333"/>
                <w:sz w:val="18"/>
                <w:szCs w:val="18"/>
              </w:rPr>
            </w:pPr>
            <w:r>
              <w:rPr>
                <w:rFonts w:ascii="Calibri" w:hAnsi="Calibri"/>
                <w:color w:val="333333"/>
                <w:sz w:val="18"/>
                <w:szCs w:val="18"/>
              </w:rPr>
              <w:t>Adjunta Título (SI/NO)</w:t>
            </w:r>
          </w:p>
        </w:tc>
      </w:tr>
      <w:tr w:rsidR="001511AA" w14:paraId="171CF7E7" w14:textId="77777777" w:rsidTr="00600891"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70034" w14:textId="77777777" w:rsidR="001511AA" w:rsidRDefault="001511AA" w:rsidP="00600891">
            <w:pPr>
              <w:snapToGrid w:val="0"/>
              <w:spacing w:after="60"/>
              <w:jc w:val="left"/>
              <w:rPr>
                <w:rFonts w:ascii="Calibri" w:hAnsi="Calibri"/>
                <w:color w:val="333333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FC10D" w14:textId="77777777" w:rsidR="001511AA" w:rsidRDefault="001511AA" w:rsidP="00600891">
            <w:pPr>
              <w:snapToGrid w:val="0"/>
              <w:spacing w:after="60"/>
              <w:jc w:val="left"/>
              <w:rPr>
                <w:rFonts w:ascii="Calibri" w:hAnsi="Calibri"/>
                <w:color w:val="33333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FAB9" w14:textId="77777777" w:rsidR="001511AA" w:rsidRDefault="001511AA" w:rsidP="00600891">
            <w:pPr>
              <w:snapToGrid w:val="0"/>
              <w:spacing w:after="60"/>
              <w:jc w:val="left"/>
              <w:rPr>
                <w:rFonts w:ascii="Calibri" w:hAnsi="Calibri"/>
                <w:color w:val="33333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4D5F" w14:textId="77777777" w:rsidR="001511AA" w:rsidRDefault="001511AA" w:rsidP="00600891">
            <w:pPr>
              <w:snapToGrid w:val="0"/>
              <w:spacing w:after="60"/>
              <w:jc w:val="left"/>
              <w:rPr>
                <w:rFonts w:ascii="Calibri" w:hAnsi="Calibri"/>
                <w:color w:val="333333"/>
              </w:rPr>
            </w:pPr>
          </w:p>
        </w:tc>
      </w:tr>
      <w:tr w:rsidR="001511AA" w14:paraId="5EAD759C" w14:textId="77777777" w:rsidTr="00600891"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5F09D8" w14:textId="77777777" w:rsidR="001511AA" w:rsidRDefault="001511AA" w:rsidP="00600891">
            <w:pPr>
              <w:snapToGrid w:val="0"/>
              <w:spacing w:after="60"/>
              <w:jc w:val="left"/>
              <w:rPr>
                <w:rFonts w:ascii="Calibri" w:hAnsi="Calibri"/>
                <w:color w:val="333333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994C2" w14:textId="77777777" w:rsidR="001511AA" w:rsidRDefault="001511AA" w:rsidP="00600891">
            <w:pPr>
              <w:snapToGrid w:val="0"/>
              <w:spacing w:after="60"/>
              <w:jc w:val="left"/>
              <w:rPr>
                <w:rFonts w:ascii="Calibri" w:hAnsi="Calibri"/>
                <w:color w:val="33333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C8E4" w14:textId="77777777" w:rsidR="001511AA" w:rsidRDefault="001511AA" w:rsidP="00600891">
            <w:pPr>
              <w:snapToGrid w:val="0"/>
              <w:spacing w:after="60"/>
              <w:jc w:val="left"/>
              <w:rPr>
                <w:rFonts w:ascii="Calibri" w:hAnsi="Calibri"/>
                <w:color w:val="33333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BAAE" w14:textId="77777777" w:rsidR="001511AA" w:rsidRDefault="001511AA" w:rsidP="00600891">
            <w:pPr>
              <w:snapToGrid w:val="0"/>
              <w:spacing w:after="60"/>
              <w:jc w:val="left"/>
              <w:rPr>
                <w:rFonts w:ascii="Calibri" w:hAnsi="Calibri"/>
                <w:color w:val="333333"/>
              </w:rPr>
            </w:pPr>
          </w:p>
        </w:tc>
      </w:tr>
    </w:tbl>
    <w:p w14:paraId="113EEEAA" w14:textId="19AA43AE" w:rsidR="00E81689" w:rsidRPr="0025489A" w:rsidRDefault="00E81689" w:rsidP="00E81689">
      <w:pPr>
        <w:numPr>
          <w:ilvl w:val="0"/>
          <w:numId w:val="2"/>
        </w:numPr>
        <w:tabs>
          <w:tab w:val="left" w:pos="426"/>
        </w:tabs>
        <w:spacing w:after="60"/>
        <w:rPr>
          <w:rFonts w:ascii="Calibri" w:hAnsi="Calibri" w:cs="Calibri"/>
          <w:sz w:val="24"/>
          <w:szCs w:val="24"/>
          <w:lang w:val="es-ES_tradnl"/>
        </w:rPr>
      </w:pPr>
      <w:r>
        <w:rPr>
          <w:rFonts w:ascii="Calibri" w:hAnsi="Calibri" w:cs="Calibri"/>
          <w:sz w:val="24"/>
          <w:szCs w:val="24"/>
          <w:lang w:val="es-ES_tradnl"/>
        </w:rPr>
        <w:t xml:space="preserve">Adjuntar CV a la solicitud </w:t>
      </w:r>
    </w:p>
    <w:p w14:paraId="0B49BA71" w14:textId="16289D5A" w:rsidR="008816A7" w:rsidDel="008816A7" w:rsidRDefault="0026343D">
      <w:pPr>
        <w:tabs>
          <w:tab w:val="left" w:pos="426"/>
        </w:tabs>
        <w:spacing w:after="60"/>
      </w:pPr>
      <w:r>
        <w:rPr>
          <w:sz w:val="24"/>
          <w:lang w:val="es-ES_tradnl"/>
        </w:rPr>
        <w:t xml:space="preserve"> </w:t>
      </w:r>
    </w:p>
    <w:tbl>
      <w:tblPr>
        <w:tblStyle w:val="Tablaconcuadrcula"/>
        <w:tblW w:w="0" w:type="auto"/>
        <w:jc w:val="center"/>
        <w:shd w:val="clear" w:color="auto" w:fill="E8E8E8"/>
        <w:tblLook w:val="04A0" w:firstRow="1" w:lastRow="0" w:firstColumn="1" w:lastColumn="0" w:noHBand="0" w:noVBand="1"/>
      </w:tblPr>
      <w:tblGrid>
        <w:gridCol w:w="8494"/>
      </w:tblGrid>
      <w:tr w:rsidR="008816A7" w:rsidRPr="008816A7" w14:paraId="6A852377" w14:textId="77777777" w:rsidTr="00AB3D97">
        <w:trPr>
          <w:jc w:val="center"/>
        </w:trPr>
        <w:tc>
          <w:tcPr>
            <w:tcW w:w="8494" w:type="dxa"/>
            <w:shd w:val="clear" w:color="auto" w:fill="E8E8E8"/>
          </w:tcPr>
          <w:p w14:paraId="268229AA" w14:textId="0ED968BC" w:rsidR="008816A7" w:rsidRPr="00AB3D97" w:rsidRDefault="008816A7" w:rsidP="007D1834">
            <w:pPr>
              <w:tabs>
                <w:tab w:val="left" w:pos="426"/>
              </w:tabs>
              <w:spacing w:after="60"/>
              <w:jc w:val="center"/>
              <w:rPr>
                <w:rFonts w:ascii="Calibri" w:hAnsi="Calibri" w:cs="Calibri"/>
                <w:i/>
                <w:iCs/>
                <w:lang w:val="es-ES_tradnl"/>
              </w:rPr>
            </w:pPr>
            <w:r w:rsidRPr="00AB3D97">
              <w:rPr>
                <w:rFonts w:ascii="Calibri" w:hAnsi="Calibri" w:cs="Calibri"/>
                <w:i/>
                <w:iCs/>
                <w:lang w:val="es-ES_tradnl"/>
              </w:rPr>
              <w:t>Adjuntar CV a la solicitud y copia de las titulaciones</w:t>
            </w:r>
            <w:r>
              <w:rPr>
                <w:rFonts w:ascii="Calibri" w:hAnsi="Calibri" w:cs="Calibri"/>
                <w:i/>
                <w:iCs/>
                <w:lang w:val="es-ES_tradnl"/>
              </w:rPr>
              <w:t xml:space="preserve"> universitarias o técnico superior</w:t>
            </w:r>
            <w:r w:rsidRPr="00AB3D97">
              <w:rPr>
                <w:rFonts w:ascii="Calibri" w:hAnsi="Calibri" w:cs="Calibri"/>
                <w:i/>
                <w:iCs/>
                <w:lang w:val="es-ES_tradnl"/>
              </w:rPr>
              <w:t xml:space="preserve"> para su baremación</w:t>
            </w:r>
          </w:p>
        </w:tc>
      </w:tr>
    </w:tbl>
    <w:p w14:paraId="5853D915" w14:textId="2C9889B5" w:rsidR="008816A7" w:rsidRDefault="008816A7" w:rsidP="004B05AB">
      <w:pPr>
        <w:tabs>
          <w:tab w:val="left" w:pos="426"/>
        </w:tabs>
        <w:spacing w:after="60"/>
        <w:rPr>
          <w:rFonts w:ascii="Calibri" w:hAnsi="Calibri" w:cs="Calibri"/>
          <w:sz w:val="24"/>
          <w:szCs w:val="24"/>
          <w:lang w:val="es-ES_tradnl"/>
        </w:rPr>
      </w:pPr>
    </w:p>
    <w:p w14:paraId="2420EB0F" w14:textId="77777777" w:rsidR="0037092E" w:rsidRPr="007617E2" w:rsidRDefault="0037092E" w:rsidP="0037092E">
      <w:pPr>
        <w:rPr>
          <w:rFonts w:ascii="Calibri" w:hAnsi="Calibri" w:cs="Calibri"/>
          <w:i/>
          <w:iCs/>
          <w:sz w:val="24"/>
          <w:szCs w:val="24"/>
        </w:rPr>
      </w:pPr>
    </w:p>
    <w:p w14:paraId="2072D947" w14:textId="538174AB" w:rsidR="0026343D" w:rsidRPr="004E06D7" w:rsidRDefault="00F90C43" w:rsidP="00DE523A">
      <w:pPr>
        <w:tabs>
          <w:tab w:val="left" w:pos="426"/>
        </w:tabs>
        <w:spacing w:after="60"/>
        <w:jc w:val="left"/>
        <w:rPr>
          <w:rFonts w:ascii="Calibri" w:hAnsi="Calibri" w:cs="Calibri"/>
          <w:b/>
          <w:i/>
          <w:color w:val="333333"/>
          <w:sz w:val="24"/>
          <w:szCs w:val="24"/>
          <w:lang w:val="es-ES_tradnl"/>
        </w:rPr>
      </w:pPr>
      <w:r w:rsidRPr="009906C6">
        <w:rPr>
          <w:rFonts w:ascii="Calibri" w:hAnsi="Calibri" w:cs="Calibri"/>
          <w:sz w:val="24"/>
          <w:szCs w:val="24"/>
          <w:lang w:val="es-ES_tradnl"/>
        </w:rPr>
        <w:t>.</w:t>
      </w:r>
      <w:r w:rsidR="00C337A8">
        <w:rPr>
          <w:rFonts w:ascii="Calibri" w:hAnsi="Calibri" w:cs="Calibri"/>
          <w:b/>
          <w:i/>
          <w:color w:val="333333"/>
          <w:sz w:val="24"/>
          <w:szCs w:val="24"/>
          <w:lang w:val="es-ES_tradnl"/>
        </w:rPr>
        <w:br w:type="page"/>
      </w:r>
    </w:p>
    <w:p w14:paraId="7106497D" w14:textId="5F761EF7" w:rsidR="0026343D" w:rsidRPr="00C337A8" w:rsidRDefault="00AA14CF" w:rsidP="00C337A8">
      <w:pPr>
        <w:pStyle w:val="AVI-Titulo1"/>
        <w:numPr>
          <w:ilvl w:val="0"/>
          <w:numId w:val="6"/>
        </w:numPr>
        <w:tabs>
          <w:tab w:val="clear" w:pos="0"/>
        </w:tabs>
        <w:ind w:left="360"/>
        <w:rPr>
          <w:szCs w:val="22"/>
        </w:rPr>
      </w:pPr>
      <w:bookmarkStart w:id="20" w:name="_Toc224566988"/>
      <w:r>
        <w:rPr>
          <w:szCs w:val="22"/>
        </w:rPr>
        <w:lastRenderedPageBreak/>
        <w:t>IMPACTO DEL PROYECTO</w:t>
      </w:r>
      <w:bookmarkEnd w:id="20"/>
    </w:p>
    <w:p w14:paraId="193E324E" w14:textId="77777777" w:rsidR="002A5C3E" w:rsidRPr="004E06D7" w:rsidRDefault="002A5C3E" w:rsidP="00627A5C">
      <w:pPr>
        <w:ind w:left="720"/>
        <w:rPr>
          <w:rFonts w:ascii="Calibri" w:hAnsi="Calibri" w:cs="Calibri"/>
          <w:b/>
          <w:i/>
          <w:iCs/>
          <w:sz w:val="24"/>
          <w:szCs w:val="24"/>
        </w:rPr>
      </w:pPr>
    </w:p>
    <w:p w14:paraId="3E521BED" w14:textId="27834B93" w:rsidR="008210E3" w:rsidRPr="0036123D" w:rsidRDefault="00C337A8" w:rsidP="008210E3">
      <w:pPr>
        <w:pStyle w:val="AVI-Titulo2"/>
      </w:pPr>
      <w:bookmarkStart w:id="21" w:name="_Toc224566989"/>
      <w:r>
        <w:t>C</w:t>
      </w:r>
      <w:r w:rsidR="0062268C">
        <w:t>.</w:t>
      </w:r>
      <w:r>
        <w:t>1</w:t>
      </w:r>
      <w:r w:rsidR="0062268C" w:rsidRPr="0062268C">
        <w:t xml:space="preserve"> </w:t>
      </w:r>
      <w:r w:rsidR="0062268C" w:rsidRPr="00510875">
        <w:tab/>
      </w:r>
      <w:r w:rsidR="008210E3" w:rsidRPr="00CB6D25">
        <w:t>Oportunidad de la acción</w:t>
      </w:r>
      <w:r w:rsidR="007D1834">
        <w:t xml:space="preserve">. Justificación de la </w:t>
      </w:r>
      <w:r w:rsidR="007D1834" w:rsidRPr="0036123D">
        <w:t xml:space="preserve">Necesidad del Agente de </w:t>
      </w:r>
      <w:r w:rsidR="009906C6">
        <w:t>Proximidad</w:t>
      </w:r>
      <w:r w:rsidR="007D1834" w:rsidRPr="0036123D">
        <w:t>.</w:t>
      </w:r>
      <w:bookmarkEnd w:id="21"/>
    </w:p>
    <w:p w14:paraId="32F051A2" w14:textId="3F73D6A1" w:rsidR="008210E3" w:rsidRPr="0036123D" w:rsidRDefault="008210E3" w:rsidP="008210E3">
      <w:pPr>
        <w:pStyle w:val="Descripcin"/>
        <w:numPr>
          <w:ilvl w:val="0"/>
          <w:numId w:val="12"/>
        </w:numPr>
        <w:spacing w:after="0"/>
        <w:rPr>
          <w:iCs w:val="0"/>
        </w:rPr>
      </w:pPr>
      <w:r w:rsidRPr="0036123D">
        <w:rPr>
          <w:rFonts w:cs="Calibri"/>
          <w:sz w:val="24"/>
        </w:rPr>
        <w:t xml:space="preserve">Justificación de la necesidad de la </w:t>
      </w:r>
      <w:r w:rsidRPr="00DE523A">
        <w:rPr>
          <w:rFonts w:cs="Calibri"/>
          <w:b/>
          <w:bCs/>
          <w:sz w:val="24"/>
        </w:rPr>
        <w:t xml:space="preserve">contratación </w:t>
      </w:r>
      <w:r w:rsidR="007D1834" w:rsidRPr="00DE523A">
        <w:rPr>
          <w:rFonts w:cs="Calibri"/>
          <w:b/>
          <w:bCs/>
          <w:sz w:val="24"/>
        </w:rPr>
        <w:t>o consolidación</w:t>
      </w:r>
      <w:r w:rsidR="007D1834" w:rsidRPr="0036123D">
        <w:rPr>
          <w:rFonts w:cs="Calibri"/>
          <w:sz w:val="24"/>
        </w:rPr>
        <w:t xml:space="preserve"> </w:t>
      </w:r>
      <w:r w:rsidRPr="0036123D">
        <w:rPr>
          <w:rFonts w:cs="Calibri"/>
          <w:sz w:val="24"/>
        </w:rPr>
        <w:t xml:space="preserve">del Agente de la </w:t>
      </w:r>
      <w:r w:rsidR="009906C6">
        <w:rPr>
          <w:rFonts w:cs="Calibri"/>
          <w:sz w:val="24"/>
        </w:rPr>
        <w:t>Proximidad</w:t>
      </w:r>
      <w:r w:rsidRPr="0036123D">
        <w:rPr>
          <w:rFonts w:cs="Calibri"/>
          <w:sz w:val="24"/>
        </w:rPr>
        <w:t xml:space="preserve">. </w:t>
      </w:r>
      <w:r w:rsidRPr="00DE523A">
        <w:rPr>
          <w:rFonts w:cs="Calibri"/>
          <w:sz w:val="24"/>
        </w:rPr>
        <w:t xml:space="preserve">Definir de forma concreta el rol de la persona agente de </w:t>
      </w:r>
      <w:r w:rsidR="009906C6">
        <w:rPr>
          <w:rFonts w:cs="Calibri"/>
          <w:sz w:val="24"/>
        </w:rPr>
        <w:t>proximidad</w:t>
      </w:r>
      <w:r w:rsidRPr="00DE523A">
        <w:rPr>
          <w:rFonts w:cs="Calibri"/>
          <w:sz w:val="24"/>
        </w:rPr>
        <w:t xml:space="preserve"> y por qué su participación es necesaria para el desarrollo del proyecto</w:t>
      </w:r>
      <w:r w:rsidR="00254CFF" w:rsidRPr="0036123D">
        <w:rPr>
          <w:rFonts w:cs="Calibri"/>
          <w:sz w:val="24"/>
        </w:rPr>
        <w:t xml:space="preserve"> y para la revitalización de su sector de actividad</w:t>
      </w:r>
      <w:r w:rsidR="00C5516D" w:rsidRPr="0036123D">
        <w:rPr>
          <w:rFonts w:cs="Calibri"/>
          <w:sz w:val="24"/>
        </w:rPr>
        <w:t>, especialmente para los sectores en crisis</w:t>
      </w:r>
      <w:r w:rsidR="00602FB9">
        <w:rPr>
          <w:rFonts w:cs="Calibri"/>
          <w:sz w:val="24"/>
        </w:rPr>
        <w:t>.</w:t>
      </w:r>
    </w:p>
    <w:p w14:paraId="6F0622E5" w14:textId="48788E84" w:rsidR="008210E3" w:rsidRPr="0036123D" w:rsidRDefault="008210E3" w:rsidP="00DE523A">
      <w:pPr>
        <w:pStyle w:val="AVI-Titulo2"/>
      </w:pPr>
    </w:p>
    <w:p w14:paraId="3BB4971F" w14:textId="79F79945" w:rsidR="00913005" w:rsidRPr="0036123D" w:rsidRDefault="00913005" w:rsidP="00761B10">
      <w:pPr>
        <w:pStyle w:val="AVI-Titulo2"/>
      </w:pPr>
      <w:bookmarkStart w:id="22" w:name="_Toc224566990"/>
      <w:r w:rsidRPr="0036123D">
        <w:t>C</w:t>
      </w:r>
      <w:r w:rsidR="0062268C" w:rsidRPr="0036123D">
        <w:t>.</w:t>
      </w:r>
      <w:r w:rsidRPr="0036123D">
        <w:t>2</w:t>
      </w:r>
      <w:r w:rsidR="00B6686D" w:rsidRPr="0036123D">
        <w:tab/>
      </w:r>
      <w:r w:rsidRPr="0036123D">
        <w:t>Impacto en el grado de actividad de</w:t>
      </w:r>
      <w:r w:rsidR="00696808" w:rsidRPr="0036123D">
        <w:t xml:space="preserve">l Agente de </w:t>
      </w:r>
      <w:r w:rsidR="009906C6">
        <w:t>Proximidad</w:t>
      </w:r>
      <w:bookmarkEnd w:id="22"/>
      <w:r w:rsidR="00696808" w:rsidRPr="0036123D">
        <w:t xml:space="preserve"> </w:t>
      </w:r>
    </w:p>
    <w:p w14:paraId="618A9F7D" w14:textId="77777777" w:rsidR="007D1834" w:rsidRPr="0036123D" w:rsidRDefault="007D1834" w:rsidP="007D1834"/>
    <w:p w14:paraId="550BD443" w14:textId="77777777" w:rsidR="009906C6" w:rsidRDefault="009906C6">
      <w:pPr>
        <w:pStyle w:val="Descripcin"/>
        <w:numPr>
          <w:ilvl w:val="0"/>
          <w:numId w:val="12"/>
        </w:numPr>
        <w:spacing w:after="0"/>
        <w:rPr>
          <w:rFonts w:cs="Calibri"/>
          <w:iCs w:val="0"/>
          <w:sz w:val="24"/>
        </w:rPr>
      </w:pPr>
      <w:r w:rsidRPr="009906C6">
        <w:rPr>
          <w:rFonts w:cs="Calibri"/>
          <w:iCs w:val="0"/>
          <w:sz w:val="24"/>
        </w:rPr>
        <w:t>Indicar el impacto previsto incluyendo los indicadores e información que lo justifique en cuanto al número de proyectos de innovación que se espera generar, así como acuerdos de colaboración con empresas gestionados desde la entidad beneficiaria</w:t>
      </w:r>
    </w:p>
    <w:p w14:paraId="76011120" w14:textId="0A96F043" w:rsidR="007D1834" w:rsidRPr="0036123D" w:rsidRDefault="007D1834" w:rsidP="00DE523A">
      <w:pPr>
        <w:pStyle w:val="Descripcin"/>
        <w:numPr>
          <w:ilvl w:val="0"/>
          <w:numId w:val="12"/>
        </w:numPr>
        <w:spacing w:after="0"/>
      </w:pPr>
      <w:r w:rsidRPr="00DE523A">
        <w:rPr>
          <w:rFonts w:cs="Calibri"/>
          <w:sz w:val="24"/>
        </w:rPr>
        <w:t>Describe</w:t>
      </w:r>
      <w:r w:rsidRPr="00DE523A">
        <w:rPr>
          <w:rFonts w:cs="Calibri"/>
          <w:iCs w:val="0"/>
          <w:sz w:val="24"/>
        </w:rPr>
        <w:t xml:space="preserve"> los </w:t>
      </w:r>
      <w:r w:rsidRPr="00860005">
        <w:rPr>
          <w:rFonts w:cs="Calibri"/>
          <w:iCs w:val="0"/>
          <w:sz w:val="24"/>
        </w:rPr>
        <w:t>indicadores</w:t>
      </w:r>
      <w:r w:rsidRPr="00DE523A">
        <w:rPr>
          <w:rFonts w:cs="Calibri"/>
          <w:iCs w:val="0"/>
          <w:sz w:val="24"/>
        </w:rPr>
        <w:t xml:space="preserve"> concretos descritos en el plan de trabajo para cada anualidad con elementos numéricos</w:t>
      </w:r>
      <w:r w:rsidRPr="0036123D">
        <w:t xml:space="preserve"> en cada </w:t>
      </w:r>
      <w:r w:rsidRPr="00DE523A">
        <w:rPr>
          <w:rFonts w:cs="Calibri"/>
          <w:iCs w:val="0"/>
          <w:sz w:val="24"/>
        </w:rPr>
        <w:t>apartado</w:t>
      </w:r>
      <w:r w:rsidR="004B05AB" w:rsidRPr="0036123D">
        <w:rPr>
          <w:rFonts w:cs="Calibri"/>
          <w:iCs w:val="0"/>
          <w:sz w:val="24"/>
        </w:rPr>
        <w:t xml:space="preserve"> replicando la tabla de Excel en la memoria</w:t>
      </w:r>
      <w:r w:rsidRPr="0036123D">
        <w:t>.</w:t>
      </w:r>
      <w:r w:rsidR="00761B10" w:rsidRPr="0036123D">
        <w:t xml:space="preserve"> </w:t>
      </w:r>
      <w:r w:rsidR="00761B10" w:rsidRPr="0036123D">
        <w:rPr>
          <w:rFonts w:cs="Calibri"/>
          <w:sz w:val="24"/>
        </w:rPr>
        <w:t xml:space="preserve">Plan de trabajo del Agente de </w:t>
      </w:r>
      <w:r w:rsidR="009906C6">
        <w:rPr>
          <w:rFonts w:cs="Calibri"/>
          <w:sz w:val="24"/>
        </w:rPr>
        <w:t xml:space="preserve">Proximidad </w:t>
      </w:r>
      <w:r w:rsidR="00761B10" w:rsidRPr="0036123D">
        <w:rPr>
          <w:rFonts w:cs="Calibri"/>
          <w:sz w:val="24"/>
        </w:rPr>
        <w:t xml:space="preserve">para facilitar la presentación de resultados.  Incluir análisis del cumplimiento de los objetivos marcados en del plan de trabajo de la anualidad anterior </w:t>
      </w:r>
    </w:p>
    <w:p w14:paraId="68201157" w14:textId="7A7CD131" w:rsidR="00761B10" w:rsidRPr="009230D3" w:rsidRDefault="007D1834" w:rsidP="00761B10">
      <w:pPr>
        <w:pStyle w:val="Descripcin"/>
        <w:numPr>
          <w:ilvl w:val="0"/>
          <w:numId w:val="12"/>
        </w:numPr>
        <w:spacing w:after="0"/>
        <w:rPr>
          <w:rFonts w:cs="Calibri"/>
          <w:sz w:val="24"/>
        </w:rPr>
      </w:pPr>
      <w:r w:rsidRPr="0036123D">
        <w:rPr>
          <w:rFonts w:cs="Calibri"/>
          <w:iCs w:val="0"/>
          <w:sz w:val="24"/>
        </w:rPr>
        <w:t xml:space="preserve">Describe </w:t>
      </w:r>
      <w:r w:rsidRPr="00DE523A">
        <w:rPr>
          <w:rFonts w:cs="Calibri"/>
          <w:b/>
          <w:bCs/>
          <w:iCs w:val="0"/>
          <w:sz w:val="24"/>
        </w:rPr>
        <w:t>otros indicadores de actividad que puede medir el impacto</w:t>
      </w:r>
      <w:r w:rsidRPr="0036123D">
        <w:rPr>
          <w:rFonts w:cs="Calibri"/>
          <w:iCs w:val="0"/>
          <w:sz w:val="24"/>
        </w:rPr>
        <w:t xml:space="preserve"> de vuestra actividad</w:t>
      </w:r>
      <w:r w:rsidR="00DA7CBB" w:rsidRPr="0036123D">
        <w:rPr>
          <w:rFonts w:cs="Calibri"/>
          <w:iCs w:val="0"/>
          <w:sz w:val="24"/>
        </w:rPr>
        <w:t xml:space="preserve">. Cuáles son las métricas de la entidad respecto al trabajo del Agente de </w:t>
      </w:r>
      <w:r w:rsidR="009906C6">
        <w:rPr>
          <w:rFonts w:cs="Calibri"/>
          <w:iCs w:val="0"/>
          <w:sz w:val="24"/>
        </w:rPr>
        <w:t>Proximidad</w:t>
      </w:r>
      <w:r w:rsidR="003E146D" w:rsidRPr="0036123D">
        <w:rPr>
          <w:rFonts w:cs="Calibri"/>
          <w:iCs w:val="0"/>
          <w:sz w:val="24"/>
        </w:rPr>
        <w:t>, si la hubiere en su caso</w:t>
      </w:r>
      <w:r w:rsidR="00696808" w:rsidRPr="0036123D">
        <w:rPr>
          <w:rFonts w:cs="Calibri"/>
          <w:iCs w:val="0"/>
          <w:sz w:val="24"/>
        </w:rPr>
        <w:t xml:space="preserve">. </w:t>
      </w:r>
    </w:p>
    <w:p w14:paraId="722FBFE8" w14:textId="77777777" w:rsidR="009230D3" w:rsidRPr="007F3058" w:rsidRDefault="009230D3" w:rsidP="00DE523A">
      <w:pPr>
        <w:pStyle w:val="Descripcin"/>
        <w:spacing w:after="0"/>
        <w:ind w:left="1069"/>
        <w:rPr>
          <w:rFonts w:cs="Calibri"/>
          <w:sz w:val="24"/>
        </w:rPr>
      </w:pPr>
    </w:p>
    <w:p w14:paraId="3EC32C61" w14:textId="2C67CA19" w:rsidR="007F3058" w:rsidRDefault="007F3058" w:rsidP="009230D3">
      <w:pPr>
        <w:pStyle w:val="AVI-Titulo2"/>
      </w:pPr>
      <w:bookmarkStart w:id="23" w:name="_Toc224566991"/>
      <w:r w:rsidRPr="009230D3">
        <w:t>C</w:t>
      </w:r>
      <w:r w:rsidR="00DE523A">
        <w:t>.</w:t>
      </w:r>
      <w:r w:rsidRPr="009230D3">
        <w:t>3</w:t>
      </w:r>
      <w:r w:rsidR="00DE523A">
        <w:t xml:space="preserve"> Participación</w:t>
      </w:r>
      <w:r w:rsidR="009230D3">
        <w:t xml:space="preserve"> en proyectos de innovación</w:t>
      </w:r>
      <w:bookmarkEnd w:id="23"/>
    </w:p>
    <w:p w14:paraId="135680CA" w14:textId="5A8363AF" w:rsidR="007F3058" w:rsidRPr="009230D3" w:rsidRDefault="009230D3" w:rsidP="007F3058">
      <w:pPr>
        <w:pStyle w:val="Prrafodelista"/>
        <w:numPr>
          <w:ilvl w:val="0"/>
          <w:numId w:val="12"/>
        </w:numPr>
        <w:rPr>
          <w:rFonts w:ascii="Calibri" w:hAnsi="Calibri" w:cs="Calibri"/>
          <w:sz w:val="24"/>
          <w:szCs w:val="24"/>
        </w:rPr>
      </w:pPr>
      <w:r w:rsidRPr="009230D3">
        <w:rPr>
          <w:rFonts w:ascii="Calibri" w:hAnsi="Calibri" w:cs="Calibri"/>
          <w:sz w:val="24"/>
          <w:szCs w:val="24"/>
        </w:rPr>
        <w:t xml:space="preserve">Explicar </w:t>
      </w:r>
      <w:r w:rsidR="007F3058" w:rsidRPr="009230D3">
        <w:rPr>
          <w:rFonts w:ascii="Calibri" w:hAnsi="Calibri" w:cs="Calibri"/>
          <w:sz w:val="24"/>
          <w:szCs w:val="24"/>
        </w:rPr>
        <w:t xml:space="preserve">la participación de la entidad solicitante en proyectos de innovación en los últimos años. </w:t>
      </w:r>
    </w:p>
    <w:p w14:paraId="2E61CD8D" w14:textId="77777777" w:rsidR="007F3058" w:rsidRPr="0036123D" w:rsidRDefault="007F3058" w:rsidP="007F3058">
      <w:pPr>
        <w:pStyle w:val="Descripcin"/>
        <w:spacing w:after="0"/>
        <w:rPr>
          <w:rFonts w:cs="Calibri"/>
          <w:sz w:val="24"/>
        </w:rPr>
      </w:pPr>
    </w:p>
    <w:p w14:paraId="706A85D6" w14:textId="15FAD075" w:rsidR="0026343D" w:rsidRDefault="00C337A8" w:rsidP="00DE523A">
      <w:pPr>
        <w:rPr>
          <w:rFonts w:ascii="Calibri" w:hAnsi="Calibri" w:cs="Calibri"/>
          <w:color w:val="333333"/>
          <w:sz w:val="24"/>
          <w:szCs w:val="24"/>
        </w:rPr>
      </w:pPr>
      <w:r w:rsidRPr="0036123D">
        <w:rPr>
          <w:rFonts w:ascii="Calibri" w:hAnsi="Calibri" w:cs="Calibri"/>
          <w:sz w:val="24"/>
          <w:szCs w:val="24"/>
        </w:rPr>
        <w:br w:type="page"/>
      </w:r>
    </w:p>
    <w:p w14:paraId="26AF7AA7" w14:textId="4B037A68" w:rsidR="0026343D" w:rsidRPr="00913005" w:rsidRDefault="00913005" w:rsidP="00913005">
      <w:pPr>
        <w:pStyle w:val="AVI-Titulo1"/>
        <w:numPr>
          <w:ilvl w:val="0"/>
          <w:numId w:val="6"/>
        </w:numPr>
        <w:tabs>
          <w:tab w:val="clear" w:pos="0"/>
        </w:tabs>
        <w:ind w:left="360"/>
        <w:rPr>
          <w:szCs w:val="22"/>
        </w:rPr>
      </w:pPr>
      <w:bookmarkStart w:id="24" w:name="_Toc224566992"/>
      <w:r w:rsidRPr="00913005">
        <w:rPr>
          <w:szCs w:val="22"/>
        </w:rPr>
        <w:lastRenderedPageBreak/>
        <w:t>PRESUPUESTO</w:t>
      </w:r>
      <w:bookmarkEnd w:id="24"/>
      <w:r w:rsidRPr="00913005">
        <w:rPr>
          <w:szCs w:val="22"/>
        </w:rPr>
        <w:t xml:space="preserve"> </w:t>
      </w:r>
    </w:p>
    <w:p w14:paraId="350115E3" w14:textId="77777777" w:rsidR="0026343D" w:rsidRDefault="0026343D">
      <w:pPr>
        <w:rPr>
          <w:rFonts w:ascii="Calibri" w:hAnsi="Calibri" w:cs="Calibri"/>
        </w:rPr>
      </w:pPr>
    </w:p>
    <w:p w14:paraId="01FB2CB7" w14:textId="6A200091" w:rsidR="002456B7" w:rsidRDefault="002456B7" w:rsidP="00AB3D97">
      <w:pPr>
        <w:pStyle w:val="AVI-Titulo2"/>
      </w:pPr>
      <w:bookmarkStart w:id="25" w:name="_Toc224566993"/>
      <w:r w:rsidRPr="005E57EB">
        <w:t>D</w:t>
      </w:r>
      <w:r w:rsidR="0062268C">
        <w:t>.</w:t>
      </w:r>
      <w:r w:rsidRPr="005E57EB">
        <w:t>1</w:t>
      </w:r>
      <w:r w:rsidR="0062268C" w:rsidRPr="00510875">
        <w:tab/>
      </w:r>
      <w:r w:rsidRPr="005E57EB">
        <w:t>Estructura de gastos del proyecto</w:t>
      </w:r>
      <w:bookmarkEnd w:id="25"/>
    </w:p>
    <w:p w14:paraId="01469F54" w14:textId="77777777" w:rsidR="009906C6" w:rsidRPr="009906C6" w:rsidRDefault="009906C6" w:rsidP="009906C6"/>
    <w:p w14:paraId="1BEF1AAF" w14:textId="77777777" w:rsidR="002456B7" w:rsidRPr="009906C6" w:rsidRDefault="002456B7" w:rsidP="009906C6">
      <w:pPr>
        <w:pStyle w:val="Textoindependiente"/>
        <w:widowControl w:val="0"/>
        <w:numPr>
          <w:ilvl w:val="0"/>
          <w:numId w:val="13"/>
        </w:numPr>
        <w:rPr>
          <w:rFonts w:ascii="Calibri" w:hAnsi="Calibri" w:cs="Courier New"/>
          <w:sz w:val="24"/>
          <w:szCs w:val="24"/>
          <w:lang w:val="es-ES"/>
        </w:rPr>
      </w:pPr>
      <w:r w:rsidRPr="009906C6">
        <w:rPr>
          <w:rFonts w:ascii="Calibri" w:hAnsi="Calibri" w:cs="Courier New"/>
          <w:sz w:val="24"/>
          <w:szCs w:val="24"/>
          <w:lang w:val="es-ES"/>
        </w:rPr>
        <w:t>Identificar los parámetros que se han tenido en cuenta para determinar el coste de personal.</w:t>
      </w:r>
    </w:p>
    <w:p w14:paraId="55BCE847" w14:textId="4EEC33F8" w:rsidR="00F90C43" w:rsidRPr="009906C6" w:rsidRDefault="002456B7" w:rsidP="009906C6">
      <w:pPr>
        <w:pStyle w:val="Textoindependiente"/>
        <w:widowControl w:val="0"/>
        <w:numPr>
          <w:ilvl w:val="0"/>
          <w:numId w:val="13"/>
        </w:numPr>
        <w:rPr>
          <w:rFonts w:ascii="Calibri" w:hAnsi="Calibri" w:cs="Courier New"/>
          <w:sz w:val="24"/>
          <w:szCs w:val="24"/>
          <w:lang w:val="es-ES"/>
        </w:rPr>
      </w:pPr>
      <w:r w:rsidRPr="009906C6">
        <w:rPr>
          <w:rFonts w:ascii="Calibri" w:hAnsi="Calibri" w:cs="Courier New"/>
          <w:sz w:val="24"/>
          <w:szCs w:val="24"/>
          <w:lang w:val="es-ES"/>
        </w:rPr>
        <w:t>Explicar el objetivo o contenido de los gastos por servicios externos de consultoría y asistencia técnica o colaboración requerida para el desarrollo del proyecto y su relación con el mismo, identificando si ya se conoce, al organismo a contratar, o indicando las características y capacidades que se necesitan</w:t>
      </w:r>
      <w:r w:rsidR="00FE7896" w:rsidRPr="009906C6">
        <w:rPr>
          <w:rFonts w:ascii="Calibri" w:hAnsi="Calibri" w:cs="Courier New"/>
          <w:sz w:val="24"/>
          <w:szCs w:val="24"/>
          <w:lang w:val="es-ES"/>
        </w:rPr>
        <w:t xml:space="preserve"> </w:t>
      </w:r>
    </w:p>
    <w:p w14:paraId="1E53701A" w14:textId="1B945208" w:rsidR="002456B7" w:rsidRPr="009906C6" w:rsidRDefault="002456B7" w:rsidP="009906C6">
      <w:pPr>
        <w:pStyle w:val="Textoindependiente"/>
        <w:widowControl w:val="0"/>
        <w:numPr>
          <w:ilvl w:val="0"/>
          <w:numId w:val="13"/>
        </w:numPr>
        <w:rPr>
          <w:rFonts w:ascii="Calibri" w:hAnsi="Calibri" w:cs="Courier New"/>
          <w:sz w:val="24"/>
          <w:szCs w:val="24"/>
          <w:lang w:val="es-ES"/>
        </w:rPr>
      </w:pPr>
      <w:r w:rsidRPr="009906C6">
        <w:rPr>
          <w:rFonts w:ascii="Calibri" w:hAnsi="Calibri" w:cs="Courier New"/>
          <w:sz w:val="24"/>
          <w:szCs w:val="24"/>
          <w:lang w:val="es-ES"/>
        </w:rPr>
        <w:t>Explicar el contenido de los servicios externos de formación, si fueran necesarios para la ejecución del proyecto, e identificar a los proveedores si se conocen</w:t>
      </w:r>
    </w:p>
    <w:p w14:paraId="5FFE2905" w14:textId="2292F486" w:rsidR="001E5EDD" w:rsidRDefault="001E5EDD" w:rsidP="009906C6">
      <w:pPr>
        <w:pStyle w:val="Textoindependiente"/>
        <w:widowControl w:val="0"/>
        <w:numPr>
          <w:ilvl w:val="0"/>
          <w:numId w:val="13"/>
        </w:numPr>
        <w:rPr>
          <w:rFonts w:ascii="Calibri" w:hAnsi="Calibri" w:cs="Courier New"/>
          <w:sz w:val="24"/>
          <w:szCs w:val="24"/>
          <w:lang w:val="es-ES"/>
        </w:rPr>
      </w:pPr>
      <w:r w:rsidRPr="009906C6">
        <w:rPr>
          <w:rFonts w:ascii="Calibri" w:hAnsi="Calibri" w:cs="Courier New"/>
          <w:sz w:val="24"/>
          <w:szCs w:val="24"/>
          <w:lang w:val="es-ES"/>
        </w:rPr>
        <w:t>Identificar y explicar la necesidad de los gastos de alojamiento y desplazamiento</w:t>
      </w:r>
      <w:r w:rsidR="009906C6">
        <w:rPr>
          <w:rFonts w:ascii="Calibri" w:hAnsi="Calibri" w:cs="Courier New"/>
          <w:sz w:val="24"/>
          <w:szCs w:val="24"/>
          <w:lang w:val="es-ES"/>
        </w:rPr>
        <w:t xml:space="preserve">. </w:t>
      </w:r>
      <w:r w:rsidR="009906C6" w:rsidRPr="00DB324D">
        <w:rPr>
          <w:rFonts w:ascii="Calibri" w:hAnsi="Calibri" w:cs="Courier New"/>
          <w:sz w:val="24"/>
          <w:szCs w:val="24"/>
          <w:lang w:val="es-ES"/>
        </w:rPr>
        <w:t xml:space="preserve">(Se recomienda incluir una partida de gastos de desplazamientos interurbanos y alojamiento para la asistencia a las acciones del itinerario formativo de Agentes de la </w:t>
      </w:r>
      <w:r w:rsidR="009906C6">
        <w:rPr>
          <w:rFonts w:ascii="Calibri" w:hAnsi="Calibri" w:cs="Courier New"/>
          <w:sz w:val="24"/>
          <w:szCs w:val="24"/>
          <w:lang w:val="es-ES"/>
        </w:rPr>
        <w:t>Proximidad</w:t>
      </w:r>
      <w:r w:rsidR="009906C6" w:rsidRPr="00DB324D">
        <w:rPr>
          <w:rFonts w:ascii="Calibri" w:hAnsi="Calibri" w:cs="Courier New"/>
          <w:sz w:val="24"/>
          <w:szCs w:val="24"/>
          <w:lang w:val="es-ES"/>
        </w:rPr>
        <w:t xml:space="preserve"> por la AVI).</w:t>
      </w:r>
    </w:p>
    <w:p w14:paraId="20BD12F0" w14:textId="77777777" w:rsidR="009906C6" w:rsidRPr="00DB324D" w:rsidRDefault="009906C6" w:rsidP="009906C6">
      <w:pPr>
        <w:pStyle w:val="Textoindependiente"/>
        <w:widowControl w:val="0"/>
        <w:numPr>
          <w:ilvl w:val="0"/>
          <w:numId w:val="13"/>
        </w:numPr>
        <w:rPr>
          <w:rFonts w:ascii="Calibri" w:hAnsi="Calibri" w:cs="Courier New"/>
          <w:sz w:val="24"/>
          <w:szCs w:val="24"/>
          <w:lang w:val="es-ES"/>
        </w:rPr>
      </w:pPr>
      <w:r w:rsidRPr="00DB324D">
        <w:rPr>
          <w:rFonts w:ascii="Calibri" w:hAnsi="Calibri" w:cs="Courier New"/>
          <w:sz w:val="24"/>
          <w:szCs w:val="24"/>
          <w:lang w:val="es-ES"/>
        </w:rPr>
        <w:t>Identificar los gastos de contratación la realización del informe de auditoría y empresa auditora en su caso (el coste de auditoría será subvencionable con un máximo de 1.400 euros por anualidad y siempre que dicho coste se incluya en la solicitud de ayuda).</w:t>
      </w:r>
    </w:p>
    <w:p w14:paraId="4C31775D" w14:textId="77777777" w:rsidR="009906C6" w:rsidRPr="009906C6" w:rsidRDefault="009906C6" w:rsidP="009906C6">
      <w:pPr>
        <w:pStyle w:val="Textoindependiente"/>
        <w:widowControl w:val="0"/>
        <w:ind w:left="644"/>
        <w:rPr>
          <w:rFonts w:ascii="Calibri" w:hAnsi="Calibri" w:cs="Courier New"/>
          <w:sz w:val="24"/>
          <w:szCs w:val="24"/>
          <w:lang w:val="es-ES"/>
        </w:rPr>
      </w:pPr>
    </w:p>
    <w:p w14:paraId="4B1DBE56" w14:textId="77777777" w:rsidR="00BC0B5C" w:rsidRDefault="00BC0B5C" w:rsidP="002456B7">
      <w:pPr>
        <w:spacing w:after="60"/>
        <w:rPr>
          <w:rFonts w:ascii="Calibri" w:hAnsi="Calibri" w:cs="Calibri"/>
          <w:i/>
          <w:iCs/>
          <w:sz w:val="24"/>
          <w:szCs w:val="24"/>
        </w:rPr>
      </w:pPr>
    </w:p>
    <w:p w14:paraId="5C573ACB" w14:textId="253E58F8" w:rsidR="002456B7" w:rsidRDefault="002456B7" w:rsidP="00AB3D97">
      <w:pPr>
        <w:pStyle w:val="AVI-Titulo2"/>
      </w:pPr>
      <w:bookmarkStart w:id="26" w:name="_Toc224566994"/>
      <w:r w:rsidRPr="005E57EB">
        <w:t>D</w:t>
      </w:r>
      <w:r w:rsidR="0062268C">
        <w:t>.</w:t>
      </w:r>
      <w:r>
        <w:t>2</w:t>
      </w:r>
      <w:r w:rsidR="0062268C" w:rsidRPr="00510875">
        <w:tab/>
      </w:r>
      <w:r w:rsidR="00A816D5">
        <w:t>Presupuesto Excel</w:t>
      </w:r>
      <w:bookmarkEnd w:id="26"/>
    </w:p>
    <w:p w14:paraId="293F7E69" w14:textId="77777777" w:rsidR="008C774F" w:rsidRPr="00A61E8D" w:rsidRDefault="008C774F" w:rsidP="008C774F">
      <w:pPr>
        <w:rPr>
          <w:rFonts w:ascii="Calibri" w:hAnsi="Calibri" w:cs="Courier New"/>
          <w:sz w:val="24"/>
          <w:szCs w:val="24"/>
        </w:rPr>
      </w:pPr>
      <w:bookmarkStart w:id="27" w:name="_Hlk219203890"/>
    </w:p>
    <w:p w14:paraId="03E15CBD" w14:textId="77777777" w:rsidR="008C774F" w:rsidRPr="007617E2" w:rsidRDefault="008C774F" w:rsidP="008C774F">
      <w:pPr>
        <w:ind w:left="360"/>
        <w:rPr>
          <w:rFonts w:ascii="Calibri" w:hAnsi="Calibri"/>
          <w:i/>
          <w:color w:val="333333"/>
        </w:rPr>
      </w:pPr>
      <w:r w:rsidRPr="007617E2">
        <w:rPr>
          <w:rFonts w:ascii="Calibri" w:hAnsi="Calibri"/>
          <w:bCs/>
          <w:i/>
          <w:color w:val="333333"/>
        </w:rPr>
        <w:t xml:space="preserve">NOTA: </w:t>
      </w:r>
      <w:r w:rsidRPr="007617E2">
        <w:rPr>
          <w:rFonts w:ascii="Calibri" w:hAnsi="Calibri"/>
          <w:i/>
          <w:color w:val="333333"/>
        </w:rPr>
        <w:t>Cuando el importe del gasto subvencionable supere las cuantías establecidas para el contrato menor en la normativa básica de contratación del sector público vigente (esto es, de cuantías igual o superior (IVA excluido) a 40.000 euros cuando se trate de contratos de obras, o 15.000 euros en el caso de contratos de suministros o servicios, según el artículo 118.1 de la Ley 9/2017, de 8 de noviembre, de Contratos del Sector Público), la entidad beneficiaria deberá presentar como mínimo tres ofertas de diferentes proveedores, con carácter previo a la contracción del compromiso para la prestación del servicio o la entrega del bien, salvo que por sus especiales características no exista en el mercado suficiente número de entidades que lo presten o suministren</w:t>
      </w:r>
    </w:p>
    <w:p w14:paraId="77AF62EC" w14:textId="77777777" w:rsidR="008C774F" w:rsidRDefault="008C774F" w:rsidP="008C774F">
      <w:pPr>
        <w:spacing w:after="60"/>
        <w:rPr>
          <w:rFonts w:ascii="Calibri" w:hAnsi="Calibri" w:cs="Calibri"/>
          <w:i/>
          <w:iCs/>
        </w:rPr>
      </w:pPr>
    </w:p>
    <w:p w14:paraId="060D15AE" w14:textId="30333496" w:rsidR="008C774F" w:rsidRPr="00933198" w:rsidRDefault="008C774F" w:rsidP="0046310D">
      <w:pPr>
        <w:pStyle w:val="AVI-Titulo2"/>
        <w:tabs>
          <w:tab w:val="clear" w:pos="1440"/>
        </w:tabs>
        <w:ind w:left="142" w:firstLine="0"/>
        <w:rPr>
          <w:rFonts w:cs="Courier New"/>
          <w:b w:val="0"/>
          <w:i w:val="0"/>
          <w:iCs w:val="0"/>
        </w:rPr>
      </w:pPr>
      <w:bookmarkStart w:id="28" w:name="_Toc199862622"/>
      <w:bookmarkStart w:id="29" w:name="_Toc224566995"/>
      <w:r w:rsidRPr="00933198">
        <w:rPr>
          <w:rFonts w:cs="Courier New"/>
          <w:b w:val="0"/>
          <w:i w:val="0"/>
          <w:iCs w:val="0"/>
        </w:rPr>
        <w:t>Resumen del presupuesto. Cumplimentar los costes elegibles del proyecto.</w:t>
      </w:r>
      <w:bookmarkEnd w:id="28"/>
      <w:bookmarkEnd w:id="29"/>
    </w:p>
    <w:tbl>
      <w:tblPr>
        <w:tblW w:w="9498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5211"/>
        <w:gridCol w:w="1429"/>
        <w:gridCol w:w="1429"/>
        <w:gridCol w:w="1429"/>
      </w:tblGrid>
      <w:tr w:rsidR="008C774F" w:rsidRPr="00AA6643" w14:paraId="28AC4C8E" w14:textId="77777777" w:rsidTr="00340152">
        <w:trPr>
          <w:trHeight w:val="567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057ACB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CONCEPTO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49BA1" w14:textId="15791A2F" w:rsidR="008C774F" w:rsidRPr="00424A2B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0"/>
              </w:rPr>
            </w:pPr>
            <w:r w:rsidRPr="00424A2B">
              <w:rPr>
                <w:rFonts w:ascii="Calibri" w:hAnsi="Calibri" w:cs="Calibri"/>
                <w:bCs/>
                <w:color w:val="333333"/>
                <w:sz w:val="20"/>
              </w:rPr>
              <w:t xml:space="preserve">PRESUPUESTO </w:t>
            </w:r>
            <w:r w:rsidRPr="00424A2B">
              <w:rPr>
                <w:rFonts w:ascii="Calibri" w:hAnsi="Calibri" w:cs="Calibri"/>
                <w:bCs/>
                <w:color w:val="333333"/>
                <w:sz w:val="24"/>
                <w:szCs w:val="24"/>
              </w:rPr>
              <w:t>202</w:t>
            </w:r>
            <w:r w:rsidR="00DE523A">
              <w:rPr>
                <w:rFonts w:ascii="Calibri" w:hAnsi="Calibri" w:cs="Calibri"/>
                <w:bCs/>
                <w:color w:val="333333"/>
                <w:sz w:val="24"/>
                <w:szCs w:val="24"/>
              </w:rPr>
              <w:t>6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3602D" w14:textId="0AA0F933" w:rsidR="008C774F" w:rsidRPr="00424A2B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bCs/>
                <w:color w:val="333333"/>
                <w:sz w:val="20"/>
              </w:rPr>
            </w:pPr>
            <w:r w:rsidRPr="00424A2B">
              <w:rPr>
                <w:rFonts w:ascii="Calibri" w:hAnsi="Calibri" w:cs="Calibri"/>
                <w:bCs/>
                <w:color w:val="333333"/>
                <w:sz w:val="20"/>
              </w:rPr>
              <w:t xml:space="preserve">PRESUPUESTO </w:t>
            </w:r>
            <w:r w:rsidRPr="00424A2B">
              <w:rPr>
                <w:rFonts w:ascii="Calibri" w:hAnsi="Calibri" w:cs="Calibri"/>
                <w:bCs/>
                <w:color w:val="333333"/>
                <w:sz w:val="24"/>
                <w:szCs w:val="24"/>
              </w:rPr>
              <w:t>202</w:t>
            </w:r>
            <w:r w:rsidR="00DE523A">
              <w:rPr>
                <w:rFonts w:ascii="Calibri" w:hAnsi="Calibri" w:cs="Calibri"/>
                <w:bCs/>
                <w:color w:val="333333"/>
                <w:sz w:val="24"/>
                <w:szCs w:val="24"/>
              </w:rPr>
              <w:t>7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DA5BE" w14:textId="6D54D58F" w:rsidR="008C774F" w:rsidRPr="00424A2B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bCs/>
                <w:color w:val="333333"/>
                <w:sz w:val="20"/>
              </w:rPr>
            </w:pPr>
            <w:r w:rsidRPr="00424A2B">
              <w:rPr>
                <w:rFonts w:ascii="Calibri" w:hAnsi="Calibri" w:cs="Calibri"/>
                <w:bCs/>
                <w:color w:val="333333"/>
                <w:sz w:val="20"/>
              </w:rPr>
              <w:t xml:space="preserve">PRESUPUESTO </w:t>
            </w:r>
            <w:r w:rsidRPr="00424A2B">
              <w:rPr>
                <w:rFonts w:ascii="Calibri" w:hAnsi="Calibri" w:cs="Calibri"/>
                <w:bCs/>
                <w:color w:val="333333"/>
                <w:sz w:val="24"/>
                <w:szCs w:val="24"/>
              </w:rPr>
              <w:t>202</w:t>
            </w:r>
            <w:r w:rsidR="00DE523A">
              <w:rPr>
                <w:rFonts w:ascii="Calibri" w:hAnsi="Calibri" w:cs="Calibri"/>
                <w:bCs/>
                <w:color w:val="333333"/>
                <w:sz w:val="24"/>
                <w:szCs w:val="24"/>
              </w:rPr>
              <w:t>8</w:t>
            </w:r>
          </w:p>
        </w:tc>
      </w:tr>
      <w:tr w:rsidR="008C774F" w:rsidRPr="00AA6643" w14:paraId="007FCFA5" w14:textId="77777777" w:rsidTr="00340152">
        <w:trPr>
          <w:trHeight w:hRule="exact" w:val="3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01B7F4" w14:textId="77777777" w:rsidR="008C774F" w:rsidRPr="00AA6643" w:rsidRDefault="008C774F" w:rsidP="00340152">
            <w:pPr>
              <w:pStyle w:val="Textoindependiente"/>
              <w:jc w:val="left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Personal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AF9B5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A8E84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A17CC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</w:tr>
      <w:tr w:rsidR="008C774F" w:rsidRPr="00AA6643" w14:paraId="44F8B93C" w14:textId="77777777" w:rsidTr="00340152">
        <w:trPr>
          <w:trHeight w:hRule="exact" w:val="3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DA955" w14:textId="77777777" w:rsidR="008C774F" w:rsidRPr="00AA6643" w:rsidRDefault="008C774F" w:rsidP="00340152">
            <w:pPr>
              <w:pStyle w:val="Textoindependiente"/>
              <w:jc w:val="left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Consultoría y asistencia técnica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60B28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6C457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70A09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</w:tr>
      <w:tr w:rsidR="008C774F" w:rsidRPr="00AA6643" w14:paraId="34A8A51E" w14:textId="77777777" w:rsidTr="00340152">
        <w:trPr>
          <w:trHeight w:hRule="exact" w:val="3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714F5" w14:textId="77777777" w:rsidR="008C774F" w:rsidRPr="00AA6643" w:rsidRDefault="008C774F" w:rsidP="00340152">
            <w:pPr>
              <w:pStyle w:val="Textoindependiente"/>
              <w:jc w:val="left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Acciones formativas</w:t>
            </w:r>
          </w:p>
        </w:tc>
        <w:bookmarkStart w:id="30" w:name="__Fieldmark__1953_2055593518"/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1BAC89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fldChar w:fldCharType="end"/>
            </w:r>
            <w:bookmarkEnd w:id="30"/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B6B9B8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FF994B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</w:tr>
      <w:tr w:rsidR="008C774F" w:rsidRPr="00AA6643" w14:paraId="3BB3FEF2" w14:textId="77777777" w:rsidTr="00340152">
        <w:trPr>
          <w:trHeight w:hRule="exact" w:val="3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345B1" w14:textId="77777777" w:rsidR="008C774F" w:rsidRPr="00AA6643" w:rsidRDefault="008C774F" w:rsidP="00340152">
            <w:pPr>
              <w:pStyle w:val="Textoindependiente"/>
              <w:jc w:val="left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Desplazamientos interurbanos y alojamiento</w:t>
            </w:r>
          </w:p>
        </w:tc>
        <w:bookmarkStart w:id="31" w:name="__Fieldmark__1954_2055593518"/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257050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fldChar w:fldCharType="end"/>
            </w:r>
            <w:bookmarkEnd w:id="31"/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52A52C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7696B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</w:tr>
      <w:tr w:rsidR="008C774F" w:rsidRPr="00AA6643" w14:paraId="391A48C2" w14:textId="77777777" w:rsidTr="00340152">
        <w:trPr>
          <w:trHeight w:hRule="exact" w:val="3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4851ED" w14:textId="77777777" w:rsidR="008C774F" w:rsidRPr="00AA6643" w:rsidRDefault="008C774F" w:rsidP="00340152">
            <w:pPr>
              <w:pStyle w:val="Textoindependiente"/>
              <w:jc w:val="left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Informe de auditoría</w:t>
            </w:r>
          </w:p>
        </w:tc>
        <w:bookmarkStart w:id="32" w:name="__Fieldmark__1955_2055593518"/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7B9392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fldChar w:fldCharType="end"/>
            </w:r>
            <w:bookmarkEnd w:id="32"/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D8EA70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A67D1B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</w:tr>
      <w:tr w:rsidR="008C774F" w:rsidRPr="00AA6643" w14:paraId="2BB87B17" w14:textId="77777777" w:rsidTr="00340152">
        <w:trPr>
          <w:trHeight w:hRule="exact" w:val="3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660628" w14:textId="77777777" w:rsidR="008C774F" w:rsidRPr="00AA6643" w:rsidRDefault="008C774F" w:rsidP="00340152">
            <w:pPr>
              <w:pStyle w:val="Textoindependiente"/>
              <w:ind w:right="269"/>
              <w:jc w:val="left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b/>
                <w:bCs/>
                <w:i/>
                <w:color w:val="333333"/>
                <w:sz w:val="24"/>
                <w:szCs w:val="18"/>
              </w:rPr>
              <w:t>TOTAL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06F18B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6D2024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76B2DB" w14:textId="77777777" w:rsidR="008C774F" w:rsidRPr="00AA6643" w:rsidRDefault="008C774F" w:rsidP="00340152">
            <w:pPr>
              <w:pStyle w:val="Textoindependiente"/>
              <w:tabs>
                <w:tab w:val="left" w:pos="851"/>
              </w:tabs>
              <w:jc w:val="center"/>
              <w:rPr>
                <w:rFonts w:ascii="Calibri" w:hAnsi="Calibri" w:cs="Calibri"/>
                <w:sz w:val="24"/>
              </w:rPr>
            </w:pPr>
            <w:r w:rsidRPr="00AA6643">
              <w:rPr>
                <w:rFonts w:ascii="Calibri" w:hAnsi="Calibri" w:cs="Calibr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6643">
              <w:rPr>
                <w:rFonts w:ascii="Calibri" w:hAnsi="Calibri" w:cs="Calibri"/>
                <w:sz w:val="24"/>
              </w:rPr>
              <w:instrText xml:space="preserve"> FORMTEXT </w:instrText>
            </w:r>
            <w:r w:rsidRPr="00AA6643">
              <w:rPr>
                <w:rFonts w:ascii="Calibri" w:hAnsi="Calibri" w:cs="Calibri"/>
                <w:sz w:val="24"/>
              </w:rPr>
            </w:r>
            <w:r w:rsidRPr="00AA6643">
              <w:rPr>
                <w:rFonts w:ascii="Calibri" w:hAnsi="Calibri" w:cs="Calibri"/>
                <w:sz w:val="24"/>
              </w:rPr>
              <w:fldChar w:fldCharType="separate"/>
            </w:r>
            <w:r w:rsidRPr="00AA6643">
              <w:rPr>
                <w:rFonts w:ascii="Calibri" w:eastAsia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    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t> </w:t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  <w:lang w:val="es-ES" w:eastAsia="es-ES"/>
              </w:rPr>
              <w:fldChar w:fldCharType="end"/>
            </w:r>
            <w:r w:rsidRPr="00AA6643">
              <w:rPr>
                <w:rFonts w:ascii="Calibri" w:hAnsi="Calibri" w:cs="Calibri"/>
                <w:bCs/>
                <w:color w:val="333333"/>
                <w:sz w:val="24"/>
                <w:szCs w:val="18"/>
              </w:rPr>
              <w:t xml:space="preserve"> €</w:t>
            </w:r>
          </w:p>
        </w:tc>
      </w:tr>
    </w:tbl>
    <w:p w14:paraId="5F56DAD3" w14:textId="77777777" w:rsidR="008C774F" w:rsidRPr="00CD75A4" w:rsidRDefault="008C774F" w:rsidP="008C774F">
      <w:pPr>
        <w:ind w:left="360"/>
        <w:rPr>
          <w:rFonts w:ascii="Calibri" w:hAnsi="Calibri"/>
          <w:bCs/>
          <w:i/>
          <w:color w:val="333333"/>
        </w:rPr>
      </w:pPr>
    </w:p>
    <w:p w14:paraId="2215B6B5" w14:textId="77777777" w:rsidR="008C774F" w:rsidRPr="007617E2" w:rsidRDefault="008C774F" w:rsidP="008C774F">
      <w:pPr>
        <w:ind w:left="360"/>
        <w:rPr>
          <w:rFonts w:ascii="Calibri" w:hAnsi="Calibri"/>
          <w:bCs/>
          <w:i/>
          <w:color w:val="333333"/>
        </w:rPr>
      </w:pPr>
      <w:r w:rsidRPr="007617E2">
        <w:rPr>
          <w:rFonts w:ascii="Calibri" w:hAnsi="Calibri"/>
          <w:bCs/>
          <w:i/>
          <w:color w:val="333333"/>
        </w:rPr>
        <w:t>Indicar sólo el presupuesto en las columnas relativas a los ejercicios en que se solicita ayuda.</w:t>
      </w:r>
    </w:p>
    <w:p w14:paraId="360F005E" w14:textId="77777777" w:rsidR="008C774F" w:rsidRPr="007617E2" w:rsidRDefault="008C774F" w:rsidP="008C774F">
      <w:pPr>
        <w:ind w:left="360"/>
        <w:rPr>
          <w:rFonts w:ascii="Calibri" w:hAnsi="Calibri"/>
          <w:bCs/>
          <w:i/>
          <w:color w:val="333333"/>
        </w:rPr>
      </w:pPr>
      <w:r w:rsidRPr="007617E2">
        <w:rPr>
          <w:rFonts w:ascii="Calibri" w:hAnsi="Calibri"/>
          <w:bCs/>
          <w:i/>
          <w:color w:val="333333"/>
        </w:rPr>
        <w:t>Desglosar los costes elegibles en la hoja Excel Presupuesto.</w:t>
      </w:r>
    </w:p>
    <w:p w14:paraId="788DDBFA" w14:textId="77777777" w:rsidR="008C774F" w:rsidRDefault="008C774F" w:rsidP="008C774F">
      <w:pPr>
        <w:spacing w:after="60"/>
        <w:ind w:left="851"/>
        <w:rPr>
          <w:rFonts w:ascii="Calibri" w:hAnsi="Calibri"/>
          <w:bCs/>
          <w:i/>
          <w:color w:val="333333"/>
        </w:rPr>
      </w:pPr>
    </w:p>
    <w:bookmarkEnd w:id="27"/>
    <w:p w14:paraId="4E339533" w14:textId="0B044E1B" w:rsidR="0026343D" w:rsidRDefault="0026343D" w:rsidP="002F4062">
      <w:pPr>
        <w:tabs>
          <w:tab w:val="left" w:pos="2383"/>
        </w:tabs>
        <w:rPr>
          <w:rFonts w:ascii="Calibri" w:hAnsi="Calibri" w:cs="Calibri"/>
          <w:bCs/>
          <w:color w:val="333333"/>
        </w:rPr>
      </w:pPr>
    </w:p>
    <w:p w14:paraId="344062CE" w14:textId="77777777" w:rsidR="00827778" w:rsidRPr="00827778" w:rsidRDefault="00FE7896" w:rsidP="00AB3D97">
      <w:pPr>
        <w:pStyle w:val="AVI-Titulo1"/>
        <w:tabs>
          <w:tab w:val="clear" w:pos="720"/>
        </w:tabs>
        <w:ind w:firstLine="0"/>
        <w:rPr>
          <w:szCs w:val="22"/>
        </w:rPr>
      </w:pPr>
      <w:r>
        <w:br w:type="page"/>
      </w:r>
    </w:p>
    <w:p w14:paraId="2BEFA13E" w14:textId="4474146D" w:rsidR="0026343D" w:rsidRPr="00FE7896" w:rsidRDefault="00FE7896" w:rsidP="00FE7896">
      <w:pPr>
        <w:pStyle w:val="AVI-Titulo1"/>
        <w:numPr>
          <w:ilvl w:val="0"/>
          <w:numId w:val="6"/>
        </w:numPr>
        <w:tabs>
          <w:tab w:val="clear" w:pos="0"/>
        </w:tabs>
        <w:ind w:left="360"/>
        <w:rPr>
          <w:szCs w:val="22"/>
        </w:rPr>
      </w:pPr>
      <w:bookmarkStart w:id="33" w:name="_Toc224566996"/>
      <w:r w:rsidRPr="00FE7896">
        <w:rPr>
          <w:szCs w:val="22"/>
        </w:rPr>
        <w:lastRenderedPageBreak/>
        <w:t>DOCUMENTACIÓN ADICIONAL</w:t>
      </w:r>
      <w:bookmarkEnd w:id="33"/>
    </w:p>
    <w:p w14:paraId="4E2895DE" w14:textId="77777777" w:rsidR="001E5EDD" w:rsidRPr="001E5EDD" w:rsidRDefault="001E5EDD" w:rsidP="001E5EDD">
      <w:pPr>
        <w:ind w:left="720"/>
        <w:rPr>
          <w:rFonts w:ascii="Calibri" w:hAnsi="Calibri" w:cs="Calibri"/>
          <w:b/>
          <w:sz w:val="24"/>
          <w:szCs w:val="24"/>
        </w:rPr>
      </w:pPr>
    </w:p>
    <w:p w14:paraId="5531ED8D" w14:textId="21A8CF3C" w:rsidR="001E5EDD" w:rsidRPr="00DE523A" w:rsidRDefault="001E5EDD" w:rsidP="001E5EDD">
      <w:pPr>
        <w:ind w:left="720"/>
        <w:rPr>
          <w:rFonts w:ascii="Calibri" w:hAnsi="Calibri" w:cs="Calibri"/>
          <w:bCs/>
          <w:i/>
          <w:sz w:val="24"/>
          <w:szCs w:val="24"/>
        </w:rPr>
      </w:pPr>
      <w:proofErr w:type="spellStart"/>
      <w:r w:rsidRPr="00DE523A">
        <w:rPr>
          <w:rFonts w:ascii="Calibri" w:hAnsi="Calibri" w:cs="Calibri"/>
          <w:bCs/>
          <w:i/>
          <w:sz w:val="24"/>
          <w:szCs w:val="24"/>
        </w:rPr>
        <w:t>Sublínea</w:t>
      </w:r>
      <w:proofErr w:type="spellEnd"/>
      <w:r w:rsidRPr="00DE523A">
        <w:rPr>
          <w:rFonts w:ascii="Calibri" w:hAnsi="Calibri" w:cs="Calibri"/>
          <w:bCs/>
          <w:i/>
          <w:sz w:val="24"/>
          <w:szCs w:val="24"/>
        </w:rPr>
        <w:t xml:space="preserve"> 1.1 Contratación de </w:t>
      </w:r>
      <w:r w:rsidR="00471489">
        <w:rPr>
          <w:rFonts w:ascii="Calibri" w:hAnsi="Calibri" w:cs="Calibri"/>
          <w:bCs/>
          <w:i/>
          <w:sz w:val="24"/>
          <w:szCs w:val="24"/>
        </w:rPr>
        <w:t>Agentes de innovación de proximidad</w:t>
      </w:r>
    </w:p>
    <w:p w14:paraId="77731FD3" w14:textId="77777777" w:rsidR="001E5EDD" w:rsidRPr="00DE523A" w:rsidRDefault="001E5EDD" w:rsidP="001E5EDD">
      <w:pPr>
        <w:numPr>
          <w:ilvl w:val="0"/>
          <w:numId w:val="31"/>
        </w:numPr>
        <w:rPr>
          <w:rFonts w:ascii="Calibri" w:hAnsi="Calibri" w:cs="Calibri"/>
          <w:bCs/>
          <w:sz w:val="24"/>
          <w:szCs w:val="24"/>
        </w:rPr>
      </w:pPr>
      <w:r w:rsidRPr="00DE523A">
        <w:rPr>
          <w:rFonts w:ascii="Calibri" w:hAnsi="Calibri" w:cs="Calibri"/>
          <w:bCs/>
          <w:sz w:val="24"/>
          <w:szCs w:val="24"/>
        </w:rPr>
        <w:t>Currículum vitae</w:t>
      </w:r>
      <w:r w:rsidRPr="00DE523A">
        <w:rPr>
          <w:rFonts w:ascii="Calibri" w:hAnsi="Calibri" w:cs="Calibri"/>
          <w:bCs/>
          <w:sz w:val="24"/>
          <w:szCs w:val="24"/>
          <w:vertAlign w:val="superscript"/>
        </w:rPr>
        <w:footnoteReference w:id="1"/>
      </w:r>
      <w:r w:rsidRPr="00DE523A">
        <w:rPr>
          <w:rFonts w:ascii="Calibri" w:hAnsi="Calibri" w:cs="Calibri"/>
          <w:bCs/>
          <w:sz w:val="24"/>
          <w:szCs w:val="24"/>
        </w:rPr>
        <w:t>.</w:t>
      </w:r>
    </w:p>
    <w:p w14:paraId="1698C72F" w14:textId="77777777" w:rsidR="001E5EDD" w:rsidRPr="00DE523A" w:rsidRDefault="001E5EDD" w:rsidP="001E5EDD">
      <w:pPr>
        <w:numPr>
          <w:ilvl w:val="0"/>
          <w:numId w:val="31"/>
        </w:numPr>
        <w:rPr>
          <w:rFonts w:ascii="Calibri" w:hAnsi="Calibri" w:cs="Calibri"/>
          <w:bCs/>
          <w:sz w:val="24"/>
          <w:szCs w:val="24"/>
        </w:rPr>
      </w:pPr>
      <w:r w:rsidRPr="00DE523A">
        <w:rPr>
          <w:rFonts w:ascii="Calibri" w:hAnsi="Calibri" w:cs="Calibri"/>
          <w:bCs/>
          <w:sz w:val="24"/>
          <w:szCs w:val="24"/>
        </w:rPr>
        <w:t>Copia del título universitario o certificación académica, así como certificados de idiomas, en su caso.</w:t>
      </w:r>
    </w:p>
    <w:p w14:paraId="7E1E0E58" w14:textId="77777777" w:rsidR="001E5EDD" w:rsidRPr="00DE523A" w:rsidRDefault="001E5EDD" w:rsidP="001E5EDD">
      <w:pPr>
        <w:numPr>
          <w:ilvl w:val="0"/>
          <w:numId w:val="31"/>
        </w:numPr>
        <w:rPr>
          <w:rFonts w:ascii="Calibri" w:hAnsi="Calibri" w:cs="Calibri"/>
          <w:bCs/>
          <w:sz w:val="24"/>
          <w:szCs w:val="24"/>
        </w:rPr>
      </w:pPr>
      <w:r w:rsidRPr="00DE523A">
        <w:rPr>
          <w:rFonts w:ascii="Calibri" w:hAnsi="Calibri" w:cs="Calibri"/>
          <w:bCs/>
          <w:sz w:val="24"/>
          <w:szCs w:val="24"/>
        </w:rPr>
        <w:t>Certificado de vida laboral del personal contratado u otro documento emitido por la TGSS que acredite el grupo de cotización y el periodo de efecto.</w:t>
      </w:r>
    </w:p>
    <w:p w14:paraId="62192F9E" w14:textId="77777777" w:rsidR="001E5EDD" w:rsidRPr="00DE523A" w:rsidRDefault="001E5EDD" w:rsidP="001E5EDD">
      <w:pPr>
        <w:numPr>
          <w:ilvl w:val="0"/>
          <w:numId w:val="31"/>
        </w:numPr>
        <w:rPr>
          <w:rFonts w:ascii="Calibri" w:hAnsi="Calibri" w:cs="Calibri"/>
          <w:bCs/>
          <w:sz w:val="24"/>
          <w:szCs w:val="24"/>
        </w:rPr>
      </w:pPr>
      <w:r w:rsidRPr="00DE523A">
        <w:rPr>
          <w:rFonts w:ascii="Calibri" w:hAnsi="Calibri" w:cs="Calibri"/>
          <w:bCs/>
          <w:sz w:val="24"/>
          <w:szCs w:val="24"/>
        </w:rPr>
        <w:t xml:space="preserve">Copia del contrato laboral suscrito, firmado por las partes y comunicado a los servicios públicos de empleo. </w:t>
      </w:r>
    </w:p>
    <w:p w14:paraId="7B449EBB" w14:textId="5DF30020" w:rsidR="001E5EDD" w:rsidRPr="00DE523A" w:rsidRDefault="001E5EDD" w:rsidP="001E5EDD">
      <w:pPr>
        <w:numPr>
          <w:ilvl w:val="0"/>
          <w:numId w:val="31"/>
        </w:numPr>
        <w:rPr>
          <w:rFonts w:ascii="Calibri" w:hAnsi="Calibri" w:cs="Calibri"/>
          <w:bCs/>
          <w:sz w:val="24"/>
          <w:szCs w:val="24"/>
        </w:rPr>
      </w:pPr>
      <w:r w:rsidRPr="00DE523A">
        <w:rPr>
          <w:rFonts w:ascii="Calibri" w:hAnsi="Calibri" w:cs="Calibri"/>
          <w:bCs/>
          <w:sz w:val="24"/>
          <w:szCs w:val="24"/>
        </w:rPr>
        <w:t>Declaración expresa del representante legal de la entidad solicitante de que el proyecto no tiene carácter económico (en caso</w:t>
      </w:r>
      <w:r w:rsidR="00090A82">
        <w:rPr>
          <w:rFonts w:ascii="Calibri" w:hAnsi="Calibri" w:cs="Calibri"/>
          <w:bCs/>
          <w:sz w:val="24"/>
          <w:szCs w:val="24"/>
        </w:rPr>
        <w:t xml:space="preserve"> de</w:t>
      </w:r>
      <w:r w:rsidRPr="00DE523A">
        <w:rPr>
          <w:rFonts w:ascii="Calibri" w:hAnsi="Calibri" w:cs="Calibri"/>
          <w:bCs/>
          <w:sz w:val="24"/>
          <w:szCs w:val="24"/>
        </w:rPr>
        <w:t xml:space="preserve"> que la entidad solicitante sea un organismo de investigación y las actividades desarrolladas en el ámbito del proyecto tengan carácter no económico).</w:t>
      </w:r>
    </w:p>
    <w:p w14:paraId="128A6013" w14:textId="77777777" w:rsidR="001E5EDD" w:rsidRPr="00DE523A" w:rsidRDefault="001E5EDD" w:rsidP="001E5EDD">
      <w:pPr>
        <w:ind w:left="720"/>
        <w:rPr>
          <w:rFonts w:ascii="Calibri" w:hAnsi="Calibri" w:cs="Calibri"/>
          <w:bCs/>
          <w:sz w:val="24"/>
          <w:szCs w:val="24"/>
        </w:rPr>
      </w:pPr>
    </w:p>
    <w:p w14:paraId="6194815B" w14:textId="77777777" w:rsidR="001E5EDD" w:rsidRPr="00DE523A" w:rsidRDefault="001E5EDD" w:rsidP="001E5EDD">
      <w:pPr>
        <w:ind w:left="720"/>
        <w:rPr>
          <w:rFonts w:ascii="Calibri" w:hAnsi="Calibri" w:cs="Calibri"/>
          <w:bCs/>
          <w:i/>
          <w:sz w:val="24"/>
          <w:szCs w:val="24"/>
        </w:rPr>
      </w:pPr>
      <w:r w:rsidRPr="00DE523A">
        <w:rPr>
          <w:rFonts w:ascii="Calibri" w:hAnsi="Calibri" w:cs="Calibri"/>
          <w:bCs/>
          <w:i/>
          <w:sz w:val="24"/>
          <w:szCs w:val="24"/>
        </w:rPr>
        <w:t>La documentación citada en este apartado que en el momento de la solicitud no pudiera ser presentada por estar vinculada a la formalización del contrato, deberá presentarse a la AVI inmediatamente después de su formalización por parte de la entidad solicitante.</w:t>
      </w:r>
    </w:p>
    <w:p w14:paraId="193372B4" w14:textId="77777777" w:rsidR="001E5EDD" w:rsidRPr="00DE523A" w:rsidRDefault="001E5EDD" w:rsidP="001E5EDD">
      <w:pPr>
        <w:ind w:left="720"/>
        <w:rPr>
          <w:rFonts w:ascii="Calibri" w:hAnsi="Calibri" w:cs="Calibri"/>
          <w:bCs/>
          <w:i/>
          <w:sz w:val="24"/>
          <w:szCs w:val="24"/>
        </w:rPr>
      </w:pPr>
    </w:p>
    <w:p w14:paraId="65C4136B" w14:textId="77777777" w:rsidR="001E5EDD" w:rsidRPr="00DE523A" w:rsidRDefault="001E5EDD" w:rsidP="001E5EDD">
      <w:pPr>
        <w:ind w:left="720"/>
        <w:rPr>
          <w:rFonts w:ascii="Calibri" w:hAnsi="Calibri" w:cs="Calibri"/>
          <w:bCs/>
          <w:i/>
          <w:sz w:val="24"/>
          <w:szCs w:val="24"/>
        </w:rPr>
      </w:pPr>
    </w:p>
    <w:p w14:paraId="234139E9" w14:textId="482C9A45" w:rsidR="0026343D" w:rsidRPr="00AB3D97" w:rsidRDefault="0026343D" w:rsidP="00DE523A">
      <w:pPr>
        <w:pStyle w:val="Descripcin"/>
        <w:spacing w:after="0"/>
        <w:ind w:left="714"/>
      </w:pPr>
      <w:bookmarkStart w:id="34" w:name="_PictureBullets"/>
      <w:bookmarkEnd w:id="34"/>
    </w:p>
    <w:sectPr w:rsidR="0026343D" w:rsidRPr="00AB3D97">
      <w:footerReference w:type="first" r:id="rId16"/>
      <w:pgSz w:w="11906" w:h="16838"/>
      <w:pgMar w:top="993" w:right="992" w:bottom="1135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4BB2B" w14:textId="77777777" w:rsidR="009031A1" w:rsidRDefault="009031A1">
      <w:r>
        <w:separator/>
      </w:r>
    </w:p>
  </w:endnote>
  <w:endnote w:type="continuationSeparator" w:id="0">
    <w:p w14:paraId="0C29C136" w14:textId="77777777" w:rsidR="009031A1" w:rsidRDefault="0090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tOT-Regular">
    <w:altName w:val="Arial"/>
    <w:charset w:val="00"/>
    <w:family w:val="swiss"/>
    <w:pitch w:val="default"/>
  </w:font>
  <w:font w:name="UnitOT-Light">
    <w:altName w:val="Arial"/>
    <w:charset w:val="00"/>
    <w:family w:val="swiss"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sandina Bold">
    <w:altName w:val="Calibri"/>
    <w:panose1 w:val="00000000000000000000"/>
    <w:charset w:val="00"/>
    <w:family w:val="modern"/>
    <w:notTrueType/>
    <w:pitch w:val="variable"/>
    <w:sig w:usb0="A100007F" w:usb1="5000004B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95D8D" w14:textId="77777777" w:rsidR="0026343D" w:rsidRDefault="0026343D">
    <w:pPr>
      <w:pStyle w:val="Piedepgina"/>
      <w:tabs>
        <w:tab w:val="clear" w:pos="4252"/>
        <w:tab w:val="clear" w:pos="8504"/>
        <w:tab w:val="right" w:pos="9356"/>
      </w:tabs>
      <w:ind w:right="283"/>
      <w:jc w:val="right"/>
    </w:pPr>
    <w:r>
      <w:rPr>
        <w:rStyle w:val="Nmerodepgina"/>
        <w:rFonts w:ascii="Calibri" w:eastAsia="Calibri" w:hAnsi="Calibri" w:cs="Calibr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</w:t>
    </w:r>
  </w:p>
  <w:p w14:paraId="3576A9FD" w14:textId="1B61DD92" w:rsidR="0026343D" w:rsidRPr="00B33D3D" w:rsidRDefault="00471489">
    <w:pPr>
      <w:pStyle w:val="Piedepgina"/>
      <w:tabs>
        <w:tab w:val="clear" w:pos="4252"/>
        <w:tab w:val="clear" w:pos="8504"/>
        <w:tab w:val="right" w:pos="9356"/>
      </w:tabs>
      <w:ind w:right="283"/>
      <w:rPr>
        <w:rFonts w:ascii="Calibri" w:hAnsi="Calibri" w:cs="Calibri"/>
      </w:rPr>
    </w:pPr>
    <w:r w:rsidRPr="00471489">
      <w:rPr>
        <w:rFonts w:ascii="Calibri" w:hAnsi="Calibri" w:cs="Calibri"/>
        <w:b/>
        <w:bCs/>
        <w:sz w:val="16"/>
        <w:szCs w:val="16"/>
        <w:lang w:val="es-ES"/>
      </w:rPr>
      <w:t>Agentes de innovación de proximidad</w:t>
    </w:r>
    <w:r w:rsidR="0026343D">
      <w:rPr>
        <w:rFonts w:ascii="Calibri" w:hAnsi="Calibri" w:cs="Calibri"/>
        <w:i/>
        <w:sz w:val="16"/>
        <w:szCs w:val="16"/>
      </w:rPr>
      <w:tab/>
    </w:r>
    <w:r w:rsidR="0026343D" w:rsidRPr="008A0C71">
      <w:rPr>
        <w:rStyle w:val="Nmerodepgina"/>
        <w:rFonts w:ascii="Calibri" w:hAnsi="Calibri" w:cs="Calibri"/>
        <w:sz w:val="16"/>
        <w:szCs w:val="16"/>
      </w:rPr>
      <w:t xml:space="preserve">página </w:t>
    </w:r>
    <w:r w:rsidR="0026343D" w:rsidRPr="00B33D3D">
      <w:rPr>
        <w:rStyle w:val="Nmerodepgina"/>
        <w:rFonts w:ascii="Calibri" w:hAnsi="Calibri" w:cs="Calibri"/>
        <w:sz w:val="16"/>
        <w:szCs w:val="16"/>
      </w:rPr>
      <w:fldChar w:fldCharType="begin"/>
    </w:r>
    <w:r w:rsidR="0026343D" w:rsidRPr="00B33D3D">
      <w:rPr>
        <w:rStyle w:val="Nmerodepgina"/>
        <w:rFonts w:ascii="Calibri" w:hAnsi="Calibri" w:cs="Calibri"/>
        <w:sz w:val="16"/>
        <w:szCs w:val="16"/>
      </w:rPr>
      <w:instrText xml:space="preserve"> PAGE </w:instrText>
    </w:r>
    <w:r w:rsidR="0026343D" w:rsidRPr="00B33D3D">
      <w:rPr>
        <w:rStyle w:val="Nmerodepgina"/>
        <w:rFonts w:ascii="Calibri" w:hAnsi="Calibri" w:cs="Calibri"/>
        <w:sz w:val="16"/>
        <w:szCs w:val="16"/>
      </w:rPr>
      <w:fldChar w:fldCharType="separate"/>
    </w:r>
    <w:r w:rsidR="00E7214F">
      <w:rPr>
        <w:rStyle w:val="Nmerodepgina"/>
        <w:rFonts w:ascii="Calibri" w:hAnsi="Calibri" w:cs="Calibri"/>
        <w:noProof/>
        <w:sz w:val="16"/>
        <w:szCs w:val="16"/>
      </w:rPr>
      <w:t>2</w:t>
    </w:r>
    <w:r w:rsidR="0026343D" w:rsidRPr="00B33D3D">
      <w:rPr>
        <w:rStyle w:val="Nmerodepgina"/>
        <w:rFonts w:ascii="Calibri" w:hAnsi="Calibri" w:cs="Calibri"/>
        <w:sz w:val="16"/>
        <w:szCs w:val="16"/>
      </w:rPr>
      <w:fldChar w:fldCharType="end"/>
    </w:r>
    <w:r w:rsidR="0026343D" w:rsidRPr="006648E1">
      <w:rPr>
        <w:rStyle w:val="Nmerodepgina"/>
        <w:rFonts w:ascii="Calibri" w:hAnsi="Calibri" w:cs="Calibri"/>
        <w:sz w:val="16"/>
        <w:szCs w:val="16"/>
      </w:rPr>
      <w:t xml:space="preserve"> de </w:t>
    </w:r>
    <w:r w:rsidR="0026343D" w:rsidRPr="00B33D3D">
      <w:rPr>
        <w:rStyle w:val="Nmerodepgina"/>
        <w:rFonts w:ascii="Calibri" w:hAnsi="Calibri" w:cs="Calibri"/>
        <w:sz w:val="16"/>
        <w:szCs w:val="16"/>
      </w:rPr>
      <w:fldChar w:fldCharType="begin"/>
    </w:r>
    <w:r w:rsidR="0026343D" w:rsidRPr="00B33D3D">
      <w:rPr>
        <w:rStyle w:val="Nmerodepgina"/>
        <w:rFonts w:ascii="Calibri" w:hAnsi="Calibri" w:cs="Calibri"/>
        <w:sz w:val="16"/>
        <w:szCs w:val="16"/>
      </w:rPr>
      <w:instrText xml:space="preserve"> NUMPAGES \* ARABIC </w:instrText>
    </w:r>
    <w:r w:rsidR="0026343D" w:rsidRPr="00B33D3D">
      <w:rPr>
        <w:rStyle w:val="Nmerodepgina"/>
        <w:rFonts w:ascii="Calibri" w:hAnsi="Calibri" w:cs="Calibri"/>
        <w:sz w:val="16"/>
        <w:szCs w:val="16"/>
      </w:rPr>
      <w:fldChar w:fldCharType="separate"/>
    </w:r>
    <w:r w:rsidR="00E7214F">
      <w:rPr>
        <w:rStyle w:val="Nmerodepgina"/>
        <w:rFonts w:ascii="Calibri" w:hAnsi="Calibri" w:cs="Calibri"/>
        <w:noProof/>
        <w:sz w:val="16"/>
        <w:szCs w:val="16"/>
      </w:rPr>
      <w:t>10</w:t>
    </w:r>
    <w:r w:rsidR="0026343D" w:rsidRPr="00B33D3D">
      <w:rPr>
        <w:rStyle w:val="Nmerodepgina"/>
        <w:rFonts w:ascii="Calibri" w:hAnsi="Calibri" w:cs="Calibr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4E9C" w14:textId="12D7C8B6" w:rsidR="00860005" w:rsidRPr="00860005" w:rsidRDefault="002F4062" w:rsidP="00860005">
    <w:pPr>
      <w:pStyle w:val="Encabezado"/>
      <w:jc w:val="center"/>
    </w:pPr>
    <w:r>
      <w:tab/>
    </w:r>
    <w:r w:rsidR="00860005" w:rsidRPr="00860005">
      <w:rPr>
        <w:noProof/>
      </w:rPr>
      <w:drawing>
        <wp:inline distT="0" distB="0" distL="0" distR="0" wp14:anchorId="7146949D" wp14:editId="5AB1910F">
          <wp:extent cx="5692775" cy="405347"/>
          <wp:effectExtent l="0" t="0" r="3175" b="0"/>
          <wp:docPr id="200420792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553" cy="406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FAA770" w14:textId="5B948F03" w:rsidR="002F4062" w:rsidRDefault="002F4062" w:rsidP="002F4062">
    <w:pPr>
      <w:pStyle w:val="Encabezado"/>
      <w:jc w:val="center"/>
      <w:rPr>
        <w:rFonts w:ascii="Calibri" w:hAnsi="Calibri" w:cs="Calibri"/>
        <w:i/>
        <w:noProof/>
        <w:sz w:val="16"/>
        <w:lang w:eastAsia="es-ES"/>
      </w:rPr>
    </w:pPr>
  </w:p>
  <w:p w14:paraId="7C28445F" w14:textId="44319097" w:rsidR="0026343D" w:rsidRDefault="002F4062" w:rsidP="002F4062">
    <w:pPr>
      <w:pStyle w:val="Piedepgina"/>
      <w:tabs>
        <w:tab w:val="clear" w:pos="4252"/>
        <w:tab w:val="clear" w:pos="8504"/>
        <w:tab w:val="left" w:pos="770"/>
        <w:tab w:val="center" w:pos="4465"/>
        <w:tab w:val="right" w:pos="9356"/>
      </w:tabs>
      <w:ind w:right="283"/>
    </w:pPr>
    <w:r>
      <w:tab/>
    </w:r>
    <w:r w:rsidR="00F83735">
      <w:rPr>
        <w:noProof/>
      </w:rPr>
      <w:drawing>
        <wp:anchor distT="0" distB="0" distL="114300" distR="114300" simplePos="0" relativeHeight="251656704" behindDoc="0" locked="0" layoutInCell="1" allowOverlap="1" wp14:anchorId="05B204F1" wp14:editId="328C1C97">
          <wp:simplePos x="0" y="0"/>
          <wp:positionH relativeFrom="page">
            <wp:posOffset>1080135</wp:posOffset>
          </wp:positionH>
          <wp:positionV relativeFrom="paragraph">
            <wp:posOffset>9521190</wp:posOffset>
          </wp:positionV>
          <wp:extent cx="5850255" cy="539115"/>
          <wp:effectExtent l="0" t="0" r="0" b="0"/>
          <wp:wrapNone/>
          <wp:docPr id="1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539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3735">
      <w:rPr>
        <w:noProof/>
      </w:rPr>
      <w:drawing>
        <wp:anchor distT="0" distB="0" distL="114300" distR="114300" simplePos="0" relativeHeight="251657728" behindDoc="0" locked="0" layoutInCell="1" allowOverlap="1" wp14:anchorId="19743778" wp14:editId="46EED400">
          <wp:simplePos x="0" y="0"/>
          <wp:positionH relativeFrom="page">
            <wp:posOffset>1080135</wp:posOffset>
          </wp:positionH>
          <wp:positionV relativeFrom="paragraph">
            <wp:posOffset>9521190</wp:posOffset>
          </wp:positionV>
          <wp:extent cx="5850255" cy="539115"/>
          <wp:effectExtent l="0" t="0" r="0" b="0"/>
          <wp:wrapNone/>
          <wp:docPr id="2032938046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539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3735">
      <w:rPr>
        <w:noProof/>
      </w:rPr>
      <w:drawing>
        <wp:anchor distT="0" distB="0" distL="114300" distR="114300" simplePos="0" relativeHeight="251658752" behindDoc="0" locked="0" layoutInCell="1" allowOverlap="1" wp14:anchorId="1A80A6A0" wp14:editId="1D43EFC4">
          <wp:simplePos x="0" y="0"/>
          <wp:positionH relativeFrom="page">
            <wp:posOffset>1080135</wp:posOffset>
          </wp:positionH>
          <wp:positionV relativeFrom="paragraph">
            <wp:posOffset>9521190</wp:posOffset>
          </wp:positionV>
          <wp:extent cx="5850255" cy="539115"/>
          <wp:effectExtent l="0" t="0" r="0" b="0"/>
          <wp:wrapNone/>
          <wp:docPr id="139749981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539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979B4" w14:textId="77777777" w:rsidR="002F4062" w:rsidRDefault="002F4062" w:rsidP="002F4062">
    <w:pPr>
      <w:pStyle w:val="Piedepgina"/>
      <w:tabs>
        <w:tab w:val="clear" w:pos="4252"/>
        <w:tab w:val="clear" w:pos="8504"/>
        <w:tab w:val="right" w:pos="9356"/>
      </w:tabs>
      <w:ind w:right="283"/>
      <w:rPr>
        <w:rFonts w:ascii="Calibri" w:hAnsi="Calibri" w:cs="Calibri"/>
        <w:sz w:val="16"/>
        <w:szCs w:val="16"/>
      </w:rPr>
    </w:pPr>
  </w:p>
  <w:p w14:paraId="3EBD5661" w14:textId="5F524199" w:rsidR="002F4062" w:rsidRPr="00B33D3D" w:rsidRDefault="00471489" w:rsidP="002F4062">
    <w:pPr>
      <w:pStyle w:val="Piedepgina"/>
      <w:tabs>
        <w:tab w:val="clear" w:pos="4252"/>
        <w:tab w:val="clear" w:pos="8504"/>
        <w:tab w:val="right" w:pos="9356"/>
      </w:tabs>
      <w:ind w:right="283"/>
      <w:rPr>
        <w:rFonts w:ascii="Calibri" w:hAnsi="Calibri" w:cs="Calibri"/>
      </w:rPr>
    </w:pPr>
    <w:r w:rsidRPr="00471489">
      <w:rPr>
        <w:rFonts w:ascii="Calibri" w:hAnsi="Calibri" w:cs="Calibri"/>
        <w:b/>
        <w:bCs/>
        <w:sz w:val="16"/>
        <w:szCs w:val="16"/>
        <w:lang w:val="es-ES"/>
      </w:rPr>
      <w:t>Agentes de innovación de proximidad</w:t>
    </w:r>
    <w:r w:rsidRPr="00471489">
      <w:rPr>
        <w:rFonts w:ascii="Calibri" w:hAnsi="Calibri" w:cs="Calibri"/>
        <w:sz w:val="16"/>
        <w:szCs w:val="16"/>
        <w:lang w:val="es-ES"/>
      </w:rPr>
      <w:t xml:space="preserve"> </w:t>
    </w:r>
    <w:r w:rsidR="002F4062">
      <w:rPr>
        <w:rFonts w:ascii="Calibri" w:hAnsi="Calibri" w:cs="Calibri"/>
        <w:sz w:val="16"/>
        <w:szCs w:val="16"/>
      </w:rPr>
      <w:t xml:space="preserve"> </w:t>
    </w:r>
    <w:r w:rsidR="002F4062">
      <w:rPr>
        <w:rFonts w:ascii="Calibri" w:hAnsi="Calibri" w:cs="Calibri"/>
        <w:i/>
        <w:sz w:val="16"/>
        <w:szCs w:val="16"/>
      </w:rPr>
      <w:t xml:space="preserve">                </w:t>
    </w:r>
    <w:r w:rsidR="002F4062">
      <w:rPr>
        <w:rFonts w:ascii="Calibri" w:hAnsi="Calibri" w:cs="Calibri"/>
        <w:i/>
        <w:sz w:val="16"/>
        <w:szCs w:val="16"/>
      </w:rPr>
      <w:tab/>
    </w:r>
    <w:r w:rsidR="002F4062" w:rsidRPr="008A0C71">
      <w:rPr>
        <w:rStyle w:val="Nmerodepgina"/>
        <w:rFonts w:ascii="Calibri" w:hAnsi="Calibri" w:cs="Calibri"/>
        <w:sz w:val="16"/>
        <w:szCs w:val="16"/>
      </w:rPr>
      <w:t xml:space="preserve">página </w:t>
    </w:r>
    <w:r w:rsidR="002F4062" w:rsidRPr="00B33D3D">
      <w:rPr>
        <w:rStyle w:val="Nmerodepgina"/>
        <w:rFonts w:ascii="Calibri" w:hAnsi="Calibri" w:cs="Calibri"/>
        <w:sz w:val="16"/>
        <w:szCs w:val="16"/>
      </w:rPr>
      <w:fldChar w:fldCharType="begin"/>
    </w:r>
    <w:r w:rsidR="002F4062" w:rsidRPr="00B33D3D">
      <w:rPr>
        <w:rStyle w:val="Nmerodepgina"/>
        <w:rFonts w:ascii="Calibri" w:hAnsi="Calibri" w:cs="Calibri"/>
        <w:sz w:val="16"/>
        <w:szCs w:val="16"/>
      </w:rPr>
      <w:instrText xml:space="preserve"> PAGE </w:instrText>
    </w:r>
    <w:r w:rsidR="002F4062" w:rsidRPr="00B33D3D">
      <w:rPr>
        <w:rStyle w:val="Nmerodepgina"/>
        <w:rFonts w:ascii="Calibri" w:hAnsi="Calibri" w:cs="Calibri"/>
        <w:sz w:val="16"/>
        <w:szCs w:val="16"/>
      </w:rPr>
      <w:fldChar w:fldCharType="separate"/>
    </w:r>
    <w:r w:rsidR="002F4062">
      <w:rPr>
        <w:rStyle w:val="Nmerodepgina"/>
        <w:rFonts w:ascii="Calibri" w:hAnsi="Calibri" w:cs="Calibri"/>
        <w:sz w:val="16"/>
        <w:szCs w:val="16"/>
      </w:rPr>
      <w:t>3</w:t>
    </w:r>
    <w:r w:rsidR="002F4062" w:rsidRPr="00B33D3D">
      <w:rPr>
        <w:rStyle w:val="Nmerodepgina"/>
        <w:rFonts w:ascii="Calibri" w:hAnsi="Calibri" w:cs="Calibri"/>
        <w:sz w:val="16"/>
        <w:szCs w:val="16"/>
      </w:rPr>
      <w:fldChar w:fldCharType="end"/>
    </w:r>
    <w:r w:rsidR="002F4062" w:rsidRPr="006648E1">
      <w:rPr>
        <w:rStyle w:val="Nmerodepgina"/>
        <w:rFonts w:ascii="Calibri" w:hAnsi="Calibri" w:cs="Calibri"/>
        <w:sz w:val="16"/>
        <w:szCs w:val="16"/>
      </w:rPr>
      <w:t xml:space="preserve"> de </w:t>
    </w:r>
    <w:r w:rsidR="002F4062" w:rsidRPr="00B33D3D">
      <w:rPr>
        <w:rStyle w:val="Nmerodepgina"/>
        <w:rFonts w:ascii="Calibri" w:hAnsi="Calibri" w:cs="Calibri"/>
        <w:sz w:val="16"/>
        <w:szCs w:val="16"/>
      </w:rPr>
      <w:fldChar w:fldCharType="begin"/>
    </w:r>
    <w:r w:rsidR="002F4062" w:rsidRPr="00B33D3D">
      <w:rPr>
        <w:rStyle w:val="Nmerodepgina"/>
        <w:rFonts w:ascii="Calibri" w:hAnsi="Calibri" w:cs="Calibri"/>
        <w:sz w:val="16"/>
        <w:szCs w:val="16"/>
      </w:rPr>
      <w:instrText xml:space="preserve"> NUMPAGES \* ARABIC </w:instrText>
    </w:r>
    <w:r w:rsidR="002F4062" w:rsidRPr="00B33D3D">
      <w:rPr>
        <w:rStyle w:val="Nmerodepgina"/>
        <w:rFonts w:ascii="Calibri" w:hAnsi="Calibri" w:cs="Calibri"/>
        <w:sz w:val="16"/>
        <w:szCs w:val="16"/>
      </w:rPr>
      <w:fldChar w:fldCharType="separate"/>
    </w:r>
    <w:r w:rsidR="002F4062">
      <w:rPr>
        <w:rStyle w:val="Nmerodepgina"/>
        <w:rFonts w:ascii="Calibri" w:hAnsi="Calibri" w:cs="Calibri"/>
        <w:sz w:val="16"/>
        <w:szCs w:val="16"/>
      </w:rPr>
      <w:t>12</w:t>
    </w:r>
    <w:r w:rsidR="002F4062" w:rsidRPr="00B33D3D">
      <w:rPr>
        <w:rStyle w:val="Nmerodepgina"/>
        <w:rFonts w:ascii="Calibri" w:hAnsi="Calibri" w:cs="Calibri"/>
        <w:sz w:val="16"/>
        <w:szCs w:val="16"/>
      </w:rPr>
      <w:fldChar w:fldCharType="end"/>
    </w:r>
  </w:p>
  <w:p w14:paraId="714D37C9" w14:textId="366E40EB" w:rsidR="002F4062" w:rsidRPr="002F4062" w:rsidRDefault="002F4062" w:rsidP="002F4062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9A0A" w14:textId="77777777" w:rsidR="002F4062" w:rsidRDefault="002F4062" w:rsidP="002F4062">
    <w:pPr>
      <w:pStyle w:val="Piedepgina"/>
      <w:tabs>
        <w:tab w:val="clear" w:pos="4252"/>
        <w:tab w:val="clear" w:pos="8504"/>
        <w:tab w:val="right" w:pos="9356"/>
      </w:tabs>
      <w:ind w:right="283"/>
      <w:rPr>
        <w:rFonts w:ascii="Calibri" w:hAnsi="Calibri" w:cs="Calibri"/>
        <w:sz w:val="16"/>
        <w:szCs w:val="16"/>
      </w:rPr>
    </w:pPr>
  </w:p>
  <w:p w14:paraId="02EED366" w14:textId="710E3AD7" w:rsidR="002F4062" w:rsidRPr="00B33D3D" w:rsidRDefault="00471489" w:rsidP="002F4062">
    <w:pPr>
      <w:pStyle w:val="Piedepgina"/>
      <w:tabs>
        <w:tab w:val="clear" w:pos="4252"/>
        <w:tab w:val="clear" w:pos="8504"/>
        <w:tab w:val="right" w:pos="9356"/>
      </w:tabs>
      <w:ind w:right="283"/>
      <w:rPr>
        <w:rFonts w:ascii="Calibri" w:hAnsi="Calibri" w:cs="Calibri"/>
      </w:rPr>
    </w:pPr>
    <w:r w:rsidRPr="00471489">
      <w:rPr>
        <w:rFonts w:ascii="Calibri" w:hAnsi="Calibri" w:cs="Calibri"/>
        <w:sz w:val="16"/>
        <w:szCs w:val="16"/>
      </w:rPr>
      <w:t>Agentes de innovación de proximidad</w:t>
    </w:r>
    <w:r w:rsidR="002F4062">
      <w:rPr>
        <w:rFonts w:ascii="Calibri" w:hAnsi="Calibri" w:cs="Calibri"/>
        <w:i/>
        <w:sz w:val="16"/>
        <w:szCs w:val="16"/>
      </w:rPr>
      <w:tab/>
    </w:r>
    <w:r w:rsidR="002F4062" w:rsidRPr="008A0C71">
      <w:rPr>
        <w:rStyle w:val="Nmerodepgina"/>
        <w:rFonts w:ascii="Calibri" w:hAnsi="Calibri" w:cs="Calibri"/>
        <w:sz w:val="16"/>
        <w:szCs w:val="16"/>
      </w:rPr>
      <w:t xml:space="preserve">página </w:t>
    </w:r>
    <w:r w:rsidR="002F4062" w:rsidRPr="00B33D3D">
      <w:rPr>
        <w:rStyle w:val="Nmerodepgina"/>
        <w:rFonts w:ascii="Calibri" w:hAnsi="Calibri" w:cs="Calibri"/>
        <w:sz w:val="16"/>
        <w:szCs w:val="16"/>
      </w:rPr>
      <w:fldChar w:fldCharType="begin"/>
    </w:r>
    <w:r w:rsidR="002F4062" w:rsidRPr="00B33D3D">
      <w:rPr>
        <w:rStyle w:val="Nmerodepgina"/>
        <w:rFonts w:ascii="Calibri" w:hAnsi="Calibri" w:cs="Calibri"/>
        <w:sz w:val="16"/>
        <w:szCs w:val="16"/>
      </w:rPr>
      <w:instrText xml:space="preserve"> PAGE </w:instrText>
    </w:r>
    <w:r w:rsidR="002F4062" w:rsidRPr="00B33D3D">
      <w:rPr>
        <w:rStyle w:val="Nmerodepgina"/>
        <w:rFonts w:ascii="Calibri" w:hAnsi="Calibri" w:cs="Calibri"/>
        <w:sz w:val="16"/>
        <w:szCs w:val="16"/>
      </w:rPr>
      <w:fldChar w:fldCharType="separate"/>
    </w:r>
    <w:r w:rsidR="002F4062">
      <w:rPr>
        <w:rStyle w:val="Nmerodepgina"/>
        <w:rFonts w:ascii="Calibri" w:hAnsi="Calibri" w:cs="Calibri"/>
        <w:sz w:val="16"/>
        <w:szCs w:val="16"/>
      </w:rPr>
      <w:t>3</w:t>
    </w:r>
    <w:r w:rsidR="002F4062" w:rsidRPr="00B33D3D">
      <w:rPr>
        <w:rStyle w:val="Nmerodepgina"/>
        <w:rFonts w:ascii="Calibri" w:hAnsi="Calibri" w:cs="Calibri"/>
        <w:sz w:val="16"/>
        <w:szCs w:val="16"/>
      </w:rPr>
      <w:fldChar w:fldCharType="end"/>
    </w:r>
    <w:r w:rsidR="002F4062" w:rsidRPr="006648E1">
      <w:rPr>
        <w:rStyle w:val="Nmerodepgina"/>
        <w:rFonts w:ascii="Calibri" w:hAnsi="Calibri" w:cs="Calibri"/>
        <w:sz w:val="16"/>
        <w:szCs w:val="16"/>
      </w:rPr>
      <w:t xml:space="preserve"> de </w:t>
    </w:r>
    <w:r w:rsidR="002F4062" w:rsidRPr="00B33D3D">
      <w:rPr>
        <w:rStyle w:val="Nmerodepgina"/>
        <w:rFonts w:ascii="Calibri" w:hAnsi="Calibri" w:cs="Calibri"/>
        <w:sz w:val="16"/>
        <w:szCs w:val="16"/>
      </w:rPr>
      <w:fldChar w:fldCharType="begin"/>
    </w:r>
    <w:r w:rsidR="002F4062" w:rsidRPr="00B33D3D">
      <w:rPr>
        <w:rStyle w:val="Nmerodepgina"/>
        <w:rFonts w:ascii="Calibri" w:hAnsi="Calibri" w:cs="Calibri"/>
        <w:sz w:val="16"/>
        <w:szCs w:val="16"/>
      </w:rPr>
      <w:instrText xml:space="preserve"> NUMPAGES \* ARABIC </w:instrText>
    </w:r>
    <w:r w:rsidR="002F4062" w:rsidRPr="00B33D3D">
      <w:rPr>
        <w:rStyle w:val="Nmerodepgina"/>
        <w:rFonts w:ascii="Calibri" w:hAnsi="Calibri" w:cs="Calibri"/>
        <w:sz w:val="16"/>
        <w:szCs w:val="16"/>
      </w:rPr>
      <w:fldChar w:fldCharType="separate"/>
    </w:r>
    <w:r w:rsidR="002F4062">
      <w:rPr>
        <w:rStyle w:val="Nmerodepgina"/>
        <w:rFonts w:ascii="Calibri" w:hAnsi="Calibri" w:cs="Calibri"/>
        <w:sz w:val="16"/>
        <w:szCs w:val="16"/>
      </w:rPr>
      <w:t>12</w:t>
    </w:r>
    <w:r w:rsidR="002F4062" w:rsidRPr="00B33D3D">
      <w:rPr>
        <w:rStyle w:val="Nmerodepgina"/>
        <w:rFonts w:ascii="Calibri" w:hAnsi="Calibri" w:cs="Calibri"/>
        <w:sz w:val="16"/>
        <w:szCs w:val="16"/>
      </w:rPr>
      <w:fldChar w:fldCharType="end"/>
    </w:r>
  </w:p>
  <w:p w14:paraId="27A8D56D" w14:textId="4B817F63" w:rsidR="002F4062" w:rsidRDefault="00F83735" w:rsidP="00C848D5">
    <w:pPr>
      <w:pStyle w:val="Piedepgina"/>
      <w:tabs>
        <w:tab w:val="clear" w:pos="4252"/>
        <w:tab w:val="clear" w:pos="8504"/>
        <w:tab w:val="right" w:pos="9356"/>
      </w:tabs>
      <w:ind w:right="283"/>
      <w:jc w:val="center"/>
    </w:pPr>
    <w:r>
      <w:rPr>
        <w:noProof/>
      </w:rPr>
      <w:drawing>
        <wp:anchor distT="0" distB="0" distL="114300" distR="114300" simplePos="0" relativeHeight="251660800" behindDoc="0" locked="0" layoutInCell="1" allowOverlap="1" wp14:anchorId="7242DBA1" wp14:editId="1C3229FD">
          <wp:simplePos x="0" y="0"/>
          <wp:positionH relativeFrom="page">
            <wp:posOffset>1080135</wp:posOffset>
          </wp:positionH>
          <wp:positionV relativeFrom="paragraph">
            <wp:posOffset>9521190</wp:posOffset>
          </wp:positionV>
          <wp:extent cx="5850255" cy="539115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539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824" behindDoc="0" locked="0" layoutInCell="1" allowOverlap="1" wp14:anchorId="09F0A175" wp14:editId="6D78345B">
          <wp:simplePos x="0" y="0"/>
          <wp:positionH relativeFrom="page">
            <wp:posOffset>1080135</wp:posOffset>
          </wp:positionH>
          <wp:positionV relativeFrom="paragraph">
            <wp:posOffset>9521190</wp:posOffset>
          </wp:positionV>
          <wp:extent cx="5850255" cy="539115"/>
          <wp:effectExtent l="0" t="0" r="0" b="0"/>
          <wp:wrapNone/>
          <wp:docPr id="7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539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848" behindDoc="0" locked="0" layoutInCell="1" allowOverlap="1" wp14:anchorId="6F6EC39E" wp14:editId="64A4019F">
          <wp:simplePos x="0" y="0"/>
          <wp:positionH relativeFrom="page">
            <wp:posOffset>1080135</wp:posOffset>
          </wp:positionH>
          <wp:positionV relativeFrom="paragraph">
            <wp:posOffset>9521190</wp:posOffset>
          </wp:positionV>
          <wp:extent cx="5850255" cy="539115"/>
          <wp:effectExtent l="0" t="0" r="0" b="0"/>
          <wp:wrapNone/>
          <wp:docPr id="8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539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04C0E" w14:textId="77777777" w:rsidR="009031A1" w:rsidRDefault="009031A1">
      <w:r>
        <w:separator/>
      </w:r>
    </w:p>
  </w:footnote>
  <w:footnote w:type="continuationSeparator" w:id="0">
    <w:p w14:paraId="4813B7ED" w14:textId="77777777" w:rsidR="009031A1" w:rsidRDefault="009031A1">
      <w:r>
        <w:continuationSeparator/>
      </w:r>
    </w:p>
  </w:footnote>
  <w:footnote w:id="1">
    <w:p w14:paraId="1A291CD3" w14:textId="77777777" w:rsidR="001E5EDD" w:rsidRDefault="001E5EDD" w:rsidP="001E5EDD">
      <w:pPr>
        <w:pStyle w:val="Textonotapie"/>
        <w:rPr>
          <w:rFonts w:ascii="Calibri" w:hAnsi="Calibri" w:cs="Calibri"/>
        </w:rPr>
      </w:pPr>
      <w:r>
        <w:rPr>
          <w:rStyle w:val="Refdenotaalpie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i/>
        </w:rPr>
        <w:t xml:space="preserve">En el caso de procesos selectivos no finalizados, las entidades que se rijan por sistemas de contratación públicos de </w:t>
      </w:r>
      <w:proofErr w:type="gramStart"/>
      <w:r>
        <w:rPr>
          <w:rFonts w:ascii="Calibri" w:hAnsi="Calibri" w:cs="Calibri"/>
          <w:i/>
        </w:rPr>
        <w:t>personal,</w:t>
      </w:r>
      <w:proofErr w:type="gramEnd"/>
      <w:r>
        <w:rPr>
          <w:rFonts w:ascii="Calibri" w:hAnsi="Calibri" w:cs="Calibri"/>
          <w:i/>
        </w:rPr>
        <w:t xml:space="preserve"> podrán aportar el boletín oficial de la Universidad u otros medios oficiales, donde consten los requisitos mínimos de los aspirantes, y que en ningún caso serán inferiores a los exigidos en el punto 4 de la línea de Agentes de la convocatoria.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F630C" w14:textId="031F379E" w:rsidR="00860005" w:rsidRPr="00860005" w:rsidRDefault="00860005" w:rsidP="00860005">
    <w:pPr>
      <w:pStyle w:val="Encabezado"/>
      <w:jc w:val="center"/>
      <w:rPr>
        <w:rFonts w:ascii="Calibri" w:hAnsi="Calibri" w:cs="Calibri"/>
        <w:i/>
        <w:noProof/>
        <w:sz w:val="16"/>
        <w:lang w:eastAsia="es-ES"/>
      </w:rPr>
    </w:pPr>
    <w:r w:rsidRPr="00860005">
      <w:rPr>
        <w:rFonts w:ascii="Calibri" w:hAnsi="Calibri" w:cs="Calibri"/>
        <w:i/>
        <w:noProof/>
        <w:sz w:val="16"/>
        <w:lang w:eastAsia="es-ES"/>
      </w:rPr>
      <w:drawing>
        <wp:inline distT="0" distB="0" distL="0" distR="0" wp14:anchorId="6E725D3A" wp14:editId="1F556108">
          <wp:extent cx="5824855" cy="414751"/>
          <wp:effectExtent l="0" t="0" r="4445" b="4445"/>
          <wp:docPr id="268266032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9085" cy="4157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43AE17" w14:textId="77777777" w:rsidR="0026343D" w:rsidRDefault="0026343D" w:rsidP="005C5243">
    <w:pPr>
      <w:pStyle w:val="Encabezado"/>
      <w:jc w:val="center"/>
      <w:rPr>
        <w:rFonts w:ascii="Calibri" w:hAnsi="Calibri" w:cs="Calibri"/>
        <w:i/>
        <w:noProof/>
        <w:sz w:val="16"/>
        <w:lang w:eastAsia="es-ES"/>
      </w:rPr>
    </w:pPr>
  </w:p>
  <w:p w14:paraId="5D7A77A1" w14:textId="77777777" w:rsidR="00CC4F35" w:rsidRDefault="00CC4F35" w:rsidP="005C5243">
    <w:pPr>
      <w:pStyle w:val="Encabezad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C5B7D" w14:textId="77777777" w:rsidR="0026343D" w:rsidRDefault="0026343D">
    <w:pPr>
      <w:pStyle w:val="Encabezado"/>
    </w:pPr>
  </w:p>
  <w:p w14:paraId="081E895B" w14:textId="77777777" w:rsidR="0026343D" w:rsidRDefault="0026343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CCD52" w14:textId="7EE6880C" w:rsidR="002F4062" w:rsidRDefault="00F83735">
    <w:pPr>
      <w:pStyle w:val="Encabezado"/>
    </w:pPr>
    <w:r>
      <w:rPr>
        <w:noProof/>
      </w:rPr>
      <w:drawing>
        <wp:inline distT="0" distB="0" distL="0" distR="0" wp14:anchorId="67A658C5" wp14:editId="6BB7A29E">
          <wp:extent cx="5848350" cy="368300"/>
          <wp:effectExtent l="0" t="0" r="0" b="0"/>
          <wp:docPr id="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5D8759" w14:textId="77777777" w:rsidR="002F4062" w:rsidRDefault="002F406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9F79B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A3B87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333333"/>
        <w:sz w:val="24"/>
        <w:szCs w:val="24"/>
        <w:lang w:val="es-ES_tradnl"/>
      </w:r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color w:val="auto"/>
        <w:sz w:val="24"/>
        <w:szCs w:val="22"/>
        <w:lang w:val="es-ES_tradnl" w:eastAsia="es-ES" w:bidi="ar-S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00000006"/>
    <w:multiLevelType w:val="single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8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333333"/>
      </w:rPr>
    </w:lvl>
  </w:abstractNum>
  <w:abstractNum w:abstractNumId="10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0000000A"/>
    <w:multiLevelType w:val="multilevel"/>
    <w:tmpl w:val="1ACED608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03575C26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0D9A038F"/>
    <w:multiLevelType w:val="hybridMultilevel"/>
    <w:tmpl w:val="490474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86D04"/>
    <w:multiLevelType w:val="hybridMultilevel"/>
    <w:tmpl w:val="B750FDCA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17E3841"/>
    <w:multiLevelType w:val="hybridMultilevel"/>
    <w:tmpl w:val="CE4EFC76"/>
    <w:lvl w:ilvl="0" w:tplc="0C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29C1638"/>
    <w:multiLevelType w:val="hybridMultilevel"/>
    <w:tmpl w:val="4B684946"/>
    <w:lvl w:ilvl="0" w:tplc="023AA59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9D703B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882E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7B24D8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C661AE">
      <w:start w:val="1"/>
      <w:numFmt w:val="lowerLetter"/>
      <w:lvlText w:val="%5)"/>
      <w:lvlJc w:val="left"/>
      <w:pPr>
        <w:ind w:left="3600" w:hanging="360"/>
      </w:pPr>
    </w:lvl>
    <w:lvl w:ilvl="5" w:tplc="FDD0B3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08C91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DA89C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D206E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A19438B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6644722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3A7EDEE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E1E4D3B"/>
    <w:multiLevelType w:val="hybridMultilevel"/>
    <w:tmpl w:val="06622B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66C5F"/>
    <w:multiLevelType w:val="hybridMultilevel"/>
    <w:tmpl w:val="286E7B6E"/>
    <w:lvl w:ilvl="0" w:tplc="0C0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B5FEB"/>
    <w:multiLevelType w:val="hybridMultilevel"/>
    <w:tmpl w:val="0DEA0C12"/>
    <w:lvl w:ilvl="0" w:tplc="F9024A7C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F50629"/>
    <w:multiLevelType w:val="hybridMultilevel"/>
    <w:tmpl w:val="D8AE3956"/>
    <w:lvl w:ilvl="0" w:tplc="BF58114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554A9"/>
    <w:multiLevelType w:val="hybridMultilevel"/>
    <w:tmpl w:val="BF384AE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3FB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BA47C47"/>
    <w:multiLevelType w:val="hybridMultilevel"/>
    <w:tmpl w:val="0570E9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011A3F"/>
    <w:multiLevelType w:val="hybridMultilevel"/>
    <w:tmpl w:val="4926C3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76C30"/>
    <w:multiLevelType w:val="hybridMultilevel"/>
    <w:tmpl w:val="7CCE88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94181">
    <w:abstractNumId w:val="2"/>
  </w:num>
  <w:num w:numId="2" w16cid:durableId="1529676872">
    <w:abstractNumId w:val="3"/>
  </w:num>
  <w:num w:numId="3" w16cid:durableId="2066904432">
    <w:abstractNumId w:val="4"/>
  </w:num>
  <w:num w:numId="4" w16cid:durableId="551623534">
    <w:abstractNumId w:val="5"/>
  </w:num>
  <w:num w:numId="5" w16cid:durableId="117920779">
    <w:abstractNumId w:val="6"/>
  </w:num>
  <w:num w:numId="6" w16cid:durableId="53747265">
    <w:abstractNumId w:val="7"/>
  </w:num>
  <w:num w:numId="7" w16cid:durableId="1341929907">
    <w:abstractNumId w:val="8"/>
  </w:num>
  <w:num w:numId="8" w16cid:durableId="1206480372">
    <w:abstractNumId w:val="9"/>
  </w:num>
  <w:num w:numId="9" w16cid:durableId="1723015819">
    <w:abstractNumId w:val="10"/>
  </w:num>
  <w:num w:numId="10" w16cid:durableId="1952929557">
    <w:abstractNumId w:val="11"/>
  </w:num>
  <w:num w:numId="11" w16cid:durableId="1479765644">
    <w:abstractNumId w:val="21"/>
  </w:num>
  <w:num w:numId="12" w16cid:durableId="1097559023">
    <w:abstractNumId w:val="15"/>
  </w:num>
  <w:num w:numId="13" w16cid:durableId="50738556">
    <w:abstractNumId w:val="14"/>
  </w:num>
  <w:num w:numId="14" w16cid:durableId="107549153">
    <w:abstractNumId w:val="17"/>
  </w:num>
  <w:num w:numId="15" w16cid:durableId="1366054820">
    <w:abstractNumId w:val="12"/>
  </w:num>
  <w:num w:numId="16" w16cid:durableId="1752383353">
    <w:abstractNumId w:val="18"/>
  </w:num>
  <w:num w:numId="17" w16cid:durableId="970138368">
    <w:abstractNumId w:val="22"/>
  </w:num>
  <w:num w:numId="18" w16cid:durableId="881863224">
    <w:abstractNumId w:val="26"/>
  </w:num>
  <w:num w:numId="19" w16cid:durableId="2002346462">
    <w:abstractNumId w:val="23"/>
  </w:num>
  <w:num w:numId="20" w16cid:durableId="1475874509">
    <w:abstractNumId w:val="28"/>
  </w:num>
  <w:num w:numId="21" w16cid:durableId="971058919">
    <w:abstractNumId w:val="13"/>
  </w:num>
  <w:num w:numId="22" w16cid:durableId="179249057">
    <w:abstractNumId w:val="20"/>
  </w:num>
  <w:num w:numId="23" w16cid:durableId="928349748">
    <w:abstractNumId w:val="19"/>
  </w:num>
  <w:num w:numId="24" w16cid:durableId="656497457">
    <w:abstractNumId w:val="0"/>
  </w:num>
  <w:num w:numId="25" w16cid:durableId="18552407">
    <w:abstractNumId w:val="25"/>
  </w:num>
  <w:num w:numId="26" w16cid:durableId="851841350">
    <w:abstractNumId w:val="1"/>
  </w:num>
  <w:num w:numId="27" w16cid:durableId="410004757">
    <w:abstractNumId w:val="16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/>
    <w:lvlOverride w:ilvl="6"/>
    <w:lvlOverride w:ilvl="7"/>
    <w:lvlOverride w:ilvl="8"/>
  </w:num>
  <w:num w:numId="28" w16cid:durableId="464274088">
    <w:abstractNumId w:val="24"/>
  </w:num>
  <w:num w:numId="29" w16cid:durableId="992560734">
    <w:abstractNumId w:val="8"/>
  </w:num>
  <w:num w:numId="30" w16cid:durableId="2137674498">
    <w:abstractNumId w:val="7"/>
    <w:lvlOverride w:ilvl="0">
      <w:startOverride w:val="1"/>
    </w:lvlOverride>
  </w:num>
  <w:num w:numId="31" w16cid:durableId="872965379">
    <w:abstractNumId w:val="9"/>
  </w:num>
  <w:num w:numId="32" w16cid:durableId="921330287">
    <w:abstractNumId w:val="5"/>
  </w:num>
  <w:num w:numId="33" w16cid:durableId="3831440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FDE"/>
    <w:rsid w:val="00001F73"/>
    <w:rsid w:val="00004444"/>
    <w:rsid w:val="00011350"/>
    <w:rsid w:val="0001267B"/>
    <w:rsid w:val="000258D9"/>
    <w:rsid w:val="00036597"/>
    <w:rsid w:val="00040290"/>
    <w:rsid w:val="00045E60"/>
    <w:rsid w:val="00051BF7"/>
    <w:rsid w:val="00054D8E"/>
    <w:rsid w:val="000555E8"/>
    <w:rsid w:val="000602E6"/>
    <w:rsid w:val="00063094"/>
    <w:rsid w:val="00066D32"/>
    <w:rsid w:val="0007126A"/>
    <w:rsid w:val="000832C6"/>
    <w:rsid w:val="00090A82"/>
    <w:rsid w:val="00091067"/>
    <w:rsid w:val="00093A4A"/>
    <w:rsid w:val="000A466E"/>
    <w:rsid w:val="000B1EB8"/>
    <w:rsid w:val="000B5F34"/>
    <w:rsid w:val="000C7CCF"/>
    <w:rsid w:val="000D15B6"/>
    <w:rsid w:val="000D35DC"/>
    <w:rsid w:val="000D42F1"/>
    <w:rsid w:val="000D575F"/>
    <w:rsid w:val="000E3186"/>
    <w:rsid w:val="000F43A6"/>
    <w:rsid w:val="000F4790"/>
    <w:rsid w:val="000F7A62"/>
    <w:rsid w:val="0010133C"/>
    <w:rsid w:val="0010687F"/>
    <w:rsid w:val="001216CA"/>
    <w:rsid w:val="001221A1"/>
    <w:rsid w:val="00123DAC"/>
    <w:rsid w:val="001245EA"/>
    <w:rsid w:val="00136A6D"/>
    <w:rsid w:val="00144FF3"/>
    <w:rsid w:val="001511AA"/>
    <w:rsid w:val="001513DB"/>
    <w:rsid w:val="00155484"/>
    <w:rsid w:val="00157446"/>
    <w:rsid w:val="001612D9"/>
    <w:rsid w:val="001708F3"/>
    <w:rsid w:val="00173CDD"/>
    <w:rsid w:val="0018060C"/>
    <w:rsid w:val="00190575"/>
    <w:rsid w:val="001A133C"/>
    <w:rsid w:val="001A4EC9"/>
    <w:rsid w:val="001A607A"/>
    <w:rsid w:val="001B3967"/>
    <w:rsid w:val="001D107A"/>
    <w:rsid w:val="001D4D06"/>
    <w:rsid w:val="001D736C"/>
    <w:rsid w:val="001E4737"/>
    <w:rsid w:val="001E5EDD"/>
    <w:rsid w:val="001F2734"/>
    <w:rsid w:val="001F57AC"/>
    <w:rsid w:val="0020014C"/>
    <w:rsid w:val="00203985"/>
    <w:rsid w:val="00207632"/>
    <w:rsid w:val="00212D46"/>
    <w:rsid w:val="00221A41"/>
    <w:rsid w:val="00230DBD"/>
    <w:rsid w:val="002456B7"/>
    <w:rsid w:val="00247F22"/>
    <w:rsid w:val="002544E0"/>
    <w:rsid w:val="00254CFF"/>
    <w:rsid w:val="00263399"/>
    <w:rsid w:val="0026343D"/>
    <w:rsid w:val="00266E12"/>
    <w:rsid w:val="0027092C"/>
    <w:rsid w:val="00272022"/>
    <w:rsid w:val="0028184F"/>
    <w:rsid w:val="002A19F0"/>
    <w:rsid w:val="002A3F3B"/>
    <w:rsid w:val="002A5C3E"/>
    <w:rsid w:val="002B5144"/>
    <w:rsid w:val="002C17AE"/>
    <w:rsid w:val="002C4696"/>
    <w:rsid w:val="002C53AE"/>
    <w:rsid w:val="002D3BC6"/>
    <w:rsid w:val="002E3237"/>
    <w:rsid w:val="002F4062"/>
    <w:rsid w:val="003048A7"/>
    <w:rsid w:val="00307A4D"/>
    <w:rsid w:val="00321675"/>
    <w:rsid w:val="003277AE"/>
    <w:rsid w:val="00327B94"/>
    <w:rsid w:val="00335835"/>
    <w:rsid w:val="0034749C"/>
    <w:rsid w:val="003506EA"/>
    <w:rsid w:val="003531EF"/>
    <w:rsid w:val="0036123D"/>
    <w:rsid w:val="0036540D"/>
    <w:rsid w:val="0037092E"/>
    <w:rsid w:val="00373DD5"/>
    <w:rsid w:val="003742A2"/>
    <w:rsid w:val="003778E6"/>
    <w:rsid w:val="00380B4A"/>
    <w:rsid w:val="003868C2"/>
    <w:rsid w:val="003961F1"/>
    <w:rsid w:val="003B7E4A"/>
    <w:rsid w:val="003D412A"/>
    <w:rsid w:val="003D6383"/>
    <w:rsid w:val="003E146D"/>
    <w:rsid w:val="003E2DAA"/>
    <w:rsid w:val="003F258E"/>
    <w:rsid w:val="003F2606"/>
    <w:rsid w:val="003F656B"/>
    <w:rsid w:val="003F7795"/>
    <w:rsid w:val="00404CA9"/>
    <w:rsid w:val="00407B6A"/>
    <w:rsid w:val="00410F08"/>
    <w:rsid w:val="00413869"/>
    <w:rsid w:val="004148FE"/>
    <w:rsid w:val="00414C33"/>
    <w:rsid w:val="0041504D"/>
    <w:rsid w:val="00431894"/>
    <w:rsid w:val="00436DD1"/>
    <w:rsid w:val="00441B21"/>
    <w:rsid w:val="00442BB9"/>
    <w:rsid w:val="0046310D"/>
    <w:rsid w:val="00471489"/>
    <w:rsid w:val="004918DE"/>
    <w:rsid w:val="00493097"/>
    <w:rsid w:val="004A5D7D"/>
    <w:rsid w:val="004B05AB"/>
    <w:rsid w:val="004B7108"/>
    <w:rsid w:val="004C08E7"/>
    <w:rsid w:val="004D1023"/>
    <w:rsid w:val="004D4D90"/>
    <w:rsid w:val="004D6E7E"/>
    <w:rsid w:val="004E06D7"/>
    <w:rsid w:val="004E39A2"/>
    <w:rsid w:val="004E4C5E"/>
    <w:rsid w:val="00505EAB"/>
    <w:rsid w:val="00511FD5"/>
    <w:rsid w:val="00530AEA"/>
    <w:rsid w:val="00563AA6"/>
    <w:rsid w:val="00565121"/>
    <w:rsid w:val="00567212"/>
    <w:rsid w:val="005771B8"/>
    <w:rsid w:val="00580B3B"/>
    <w:rsid w:val="00582340"/>
    <w:rsid w:val="00584725"/>
    <w:rsid w:val="005961C0"/>
    <w:rsid w:val="005A0118"/>
    <w:rsid w:val="005B0774"/>
    <w:rsid w:val="005B5FD2"/>
    <w:rsid w:val="005B7C01"/>
    <w:rsid w:val="005C4386"/>
    <w:rsid w:val="005C5243"/>
    <w:rsid w:val="005C7EA1"/>
    <w:rsid w:val="005E098C"/>
    <w:rsid w:val="005F2023"/>
    <w:rsid w:val="005F3655"/>
    <w:rsid w:val="0060034F"/>
    <w:rsid w:val="00600891"/>
    <w:rsid w:val="00602FB9"/>
    <w:rsid w:val="00604427"/>
    <w:rsid w:val="00610042"/>
    <w:rsid w:val="0062268C"/>
    <w:rsid w:val="00623A24"/>
    <w:rsid w:val="00626A39"/>
    <w:rsid w:val="00627A5C"/>
    <w:rsid w:val="00633BED"/>
    <w:rsid w:val="00650270"/>
    <w:rsid w:val="0065269D"/>
    <w:rsid w:val="006577A7"/>
    <w:rsid w:val="006648E1"/>
    <w:rsid w:val="00667728"/>
    <w:rsid w:val="00672FBF"/>
    <w:rsid w:val="006839F3"/>
    <w:rsid w:val="00687B8B"/>
    <w:rsid w:val="00696083"/>
    <w:rsid w:val="00696808"/>
    <w:rsid w:val="006C466F"/>
    <w:rsid w:val="006C5000"/>
    <w:rsid w:val="006C5C98"/>
    <w:rsid w:val="006D6E9C"/>
    <w:rsid w:val="006E54F0"/>
    <w:rsid w:val="00715CC5"/>
    <w:rsid w:val="00721BAF"/>
    <w:rsid w:val="00722CC4"/>
    <w:rsid w:val="00731C8C"/>
    <w:rsid w:val="00734351"/>
    <w:rsid w:val="00734B97"/>
    <w:rsid w:val="007371C3"/>
    <w:rsid w:val="007472C1"/>
    <w:rsid w:val="007473E0"/>
    <w:rsid w:val="007504FA"/>
    <w:rsid w:val="00760C8B"/>
    <w:rsid w:val="00761B10"/>
    <w:rsid w:val="00763715"/>
    <w:rsid w:val="00766CF8"/>
    <w:rsid w:val="00794856"/>
    <w:rsid w:val="00795392"/>
    <w:rsid w:val="007A44B5"/>
    <w:rsid w:val="007A4B2E"/>
    <w:rsid w:val="007B2EF9"/>
    <w:rsid w:val="007B4C07"/>
    <w:rsid w:val="007B62A5"/>
    <w:rsid w:val="007B7E1D"/>
    <w:rsid w:val="007D1834"/>
    <w:rsid w:val="007D3CBD"/>
    <w:rsid w:val="007D63FC"/>
    <w:rsid w:val="007F0591"/>
    <w:rsid w:val="007F3058"/>
    <w:rsid w:val="007F5E64"/>
    <w:rsid w:val="007F6148"/>
    <w:rsid w:val="00800612"/>
    <w:rsid w:val="00800709"/>
    <w:rsid w:val="008143A3"/>
    <w:rsid w:val="008210E3"/>
    <w:rsid w:val="008226F1"/>
    <w:rsid w:val="00827778"/>
    <w:rsid w:val="00830239"/>
    <w:rsid w:val="008345D7"/>
    <w:rsid w:val="00840349"/>
    <w:rsid w:val="0085699D"/>
    <w:rsid w:val="00860005"/>
    <w:rsid w:val="008816A7"/>
    <w:rsid w:val="00887FD7"/>
    <w:rsid w:val="00893314"/>
    <w:rsid w:val="008A0C71"/>
    <w:rsid w:val="008A2636"/>
    <w:rsid w:val="008B0E06"/>
    <w:rsid w:val="008B7F7E"/>
    <w:rsid w:val="008C23DA"/>
    <w:rsid w:val="008C3805"/>
    <w:rsid w:val="008C774F"/>
    <w:rsid w:val="008D38F2"/>
    <w:rsid w:val="008D420A"/>
    <w:rsid w:val="008D7B65"/>
    <w:rsid w:val="008E52A3"/>
    <w:rsid w:val="008E65BD"/>
    <w:rsid w:val="008F1937"/>
    <w:rsid w:val="008F316F"/>
    <w:rsid w:val="008F79C0"/>
    <w:rsid w:val="0090208D"/>
    <w:rsid w:val="009031A1"/>
    <w:rsid w:val="00913005"/>
    <w:rsid w:val="00916562"/>
    <w:rsid w:val="009202AB"/>
    <w:rsid w:val="00920C69"/>
    <w:rsid w:val="009230D3"/>
    <w:rsid w:val="00923368"/>
    <w:rsid w:val="00933198"/>
    <w:rsid w:val="009333CB"/>
    <w:rsid w:val="00942627"/>
    <w:rsid w:val="00946ED8"/>
    <w:rsid w:val="00946F34"/>
    <w:rsid w:val="00971B78"/>
    <w:rsid w:val="00975BAD"/>
    <w:rsid w:val="009808A9"/>
    <w:rsid w:val="009906C6"/>
    <w:rsid w:val="009932E7"/>
    <w:rsid w:val="009A559B"/>
    <w:rsid w:val="009A57A2"/>
    <w:rsid w:val="009B37EA"/>
    <w:rsid w:val="009D0F2E"/>
    <w:rsid w:val="009E36B9"/>
    <w:rsid w:val="00A02C9B"/>
    <w:rsid w:val="00A06111"/>
    <w:rsid w:val="00A07CF6"/>
    <w:rsid w:val="00A27FDE"/>
    <w:rsid w:val="00A31BED"/>
    <w:rsid w:val="00A4414A"/>
    <w:rsid w:val="00A46E43"/>
    <w:rsid w:val="00A46E6B"/>
    <w:rsid w:val="00A660C5"/>
    <w:rsid w:val="00A67D22"/>
    <w:rsid w:val="00A816D5"/>
    <w:rsid w:val="00A95AEC"/>
    <w:rsid w:val="00AA14CF"/>
    <w:rsid w:val="00AA303B"/>
    <w:rsid w:val="00AB00B8"/>
    <w:rsid w:val="00AB3D97"/>
    <w:rsid w:val="00AD1696"/>
    <w:rsid w:val="00AD2ED4"/>
    <w:rsid w:val="00AE4041"/>
    <w:rsid w:val="00AE446A"/>
    <w:rsid w:val="00AE4C60"/>
    <w:rsid w:val="00AE5118"/>
    <w:rsid w:val="00AF1BB5"/>
    <w:rsid w:val="00AF2161"/>
    <w:rsid w:val="00AF6E63"/>
    <w:rsid w:val="00B064BD"/>
    <w:rsid w:val="00B33D3D"/>
    <w:rsid w:val="00B34EA1"/>
    <w:rsid w:val="00B40256"/>
    <w:rsid w:val="00B46E57"/>
    <w:rsid w:val="00B47471"/>
    <w:rsid w:val="00B6686D"/>
    <w:rsid w:val="00B73230"/>
    <w:rsid w:val="00B84201"/>
    <w:rsid w:val="00B90097"/>
    <w:rsid w:val="00BB42EE"/>
    <w:rsid w:val="00BC0B5C"/>
    <w:rsid w:val="00BD37DD"/>
    <w:rsid w:val="00BE1071"/>
    <w:rsid w:val="00BE6218"/>
    <w:rsid w:val="00BE686D"/>
    <w:rsid w:val="00BF4BF2"/>
    <w:rsid w:val="00C068D8"/>
    <w:rsid w:val="00C10470"/>
    <w:rsid w:val="00C15FE9"/>
    <w:rsid w:val="00C1620E"/>
    <w:rsid w:val="00C233D4"/>
    <w:rsid w:val="00C234B9"/>
    <w:rsid w:val="00C31CFA"/>
    <w:rsid w:val="00C337A8"/>
    <w:rsid w:val="00C474AA"/>
    <w:rsid w:val="00C5516D"/>
    <w:rsid w:val="00C565A4"/>
    <w:rsid w:val="00C665DD"/>
    <w:rsid w:val="00C66F7D"/>
    <w:rsid w:val="00C67281"/>
    <w:rsid w:val="00C71D1C"/>
    <w:rsid w:val="00C74FCF"/>
    <w:rsid w:val="00C7585D"/>
    <w:rsid w:val="00C77884"/>
    <w:rsid w:val="00C848D5"/>
    <w:rsid w:val="00C86750"/>
    <w:rsid w:val="00C918F1"/>
    <w:rsid w:val="00C91B7D"/>
    <w:rsid w:val="00C950EF"/>
    <w:rsid w:val="00CA2EA5"/>
    <w:rsid w:val="00CA7854"/>
    <w:rsid w:val="00CB5D46"/>
    <w:rsid w:val="00CB6D25"/>
    <w:rsid w:val="00CC1B20"/>
    <w:rsid w:val="00CC4F35"/>
    <w:rsid w:val="00D17DEF"/>
    <w:rsid w:val="00D30208"/>
    <w:rsid w:val="00D35EED"/>
    <w:rsid w:val="00D40124"/>
    <w:rsid w:val="00D5110E"/>
    <w:rsid w:val="00D57FBC"/>
    <w:rsid w:val="00D6010C"/>
    <w:rsid w:val="00D62942"/>
    <w:rsid w:val="00D62B2F"/>
    <w:rsid w:val="00D65B65"/>
    <w:rsid w:val="00D71151"/>
    <w:rsid w:val="00D7216D"/>
    <w:rsid w:val="00D72B50"/>
    <w:rsid w:val="00D72D70"/>
    <w:rsid w:val="00D80CDD"/>
    <w:rsid w:val="00D87776"/>
    <w:rsid w:val="00DA7CBB"/>
    <w:rsid w:val="00DD6404"/>
    <w:rsid w:val="00DE523A"/>
    <w:rsid w:val="00DF1E42"/>
    <w:rsid w:val="00DF33F6"/>
    <w:rsid w:val="00DF7C77"/>
    <w:rsid w:val="00E21A60"/>
    <w:rsid w:val="00E23A18"/>
    <w:rsid w:val="00E41E5A"/>
    <w:rsid w:val="00E519E0"/>
    <w:rsid w:val="00E52037"/>
    <w:rsid w:val="00E528FC"/>
    <w:rsid w:val="00E659A5"/>
    <w:rsid w:val="00E7214F"/>
    <w:rsid w:val="00E81689"/>
    <w:rsid w:val="00E8564E"/>
    <w:rsid w:val="00E95521"/>
    <w:rsid w:val="00EA0453"/>
    <w:rsid w:val="00EA74FD"/>
    <w:rsid w:val="00EC4B9E"/>
    <w:rsid w:val="00ED4F3D"/>
    <w:rsid w:val="00ED5311"/>
    <w:rsid w:val="00EE350F"/>
    <w:rsid w:val="00EE39F0"/>
    <w:rsid w:val="00EE4CC8"/>
    <w:rsid w:val="00EF1B21"/>
    <w:rsid w:val="00EF2CD7"/>
    <w:rsid w:val="00F12CEF"/>
    <w:rsid w:val="00F13F84"/>
    <w:rsid w:val="00F22B1A"/>
    <w:rsid w:val="00F27583"/>
    <w:rsid w:val="00F301DB"/>
    <w:rsid w:val="00F31E62"/>
    <w:rsid w:val="00F33156"/>
    <w:rsid w:val="00F33EDD"/>
    <w:rsid w:val="00F35E2E"/>
    <w:rsid w:val="00F37968"/>
    <w:rsid w:val="00F37B96"/>
    <w:rsid w:val="00F412FC"/>
    <w:rsid w:val="00F4294B"/>
    <w:rsid w:val="00F5031D"/>
    <w:rsid w:val="00F67BA1"/>
    <w:rsid w:val="00F7405C"/>
    <w:rsid w:val="00F83735"/>
    <w:rsid w:val="00F90040"/>
    <w:rsid w:val="00F90C43"/>
    <w:rsid w:val="00FA0F96"/>
    <w:rsid w:val="00FA1D8B"/>
    <w:rsid w:val="00FB0791"/>
    <w:rsid w:val="00FB3952"/>
    <w:rsid w:val="00FC13FC"/>
    <w:rsid w:val="00FC791E"/>
    <w:rsid w:val="00FD5D52"/>
    <w:rsid w:val="00FD7934"/>
    <w:rsid w:val="00FE0AE2"/>
    <w:rsid w:val="00FE7896"/>
    <w:rsid w:val="00FF30DB"/>
    <w:rsid w:val="00FF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36C9DB5"/>
  <w15:chartTrackingRefBased/>
  <w15:docId w15:val="{E672E9EC-8008-46A6-8B92-A92DA3ACB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jc w:val="both"/>
    </w:pPr>
    <w:rPr>
      <w:rFonts w:ascii="Arial" w:hAnsi="Arial" w:cs="Arial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pBdr>
        <w:top w:val="single" w:sz="6" w:space="1" w:color="000000"/>
        <w:left w:val="single" w:sz="6" w:space="3" w:color="000000"/>
        <w:bottom w:val="single" w:sz="6" w:space="1" w:color="000000"/>
        <w:right w:val="single" w:sz="6" w:space="2" w:color="000000"/>
      </w:pBdr>
      <w:shd w:val="clear" w:color="auto" w:fill="CCCCCC"/>
      <w:spacing w:before="120" w:after="120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center" w:pos="6096"/>
        <w:tab w:val="center" w:pos="8080"/>
      </w:tabs>
      <w:jc w:val="right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6096"/>
        <w:tab w:val="center" w:pos="8080"/>
      </w:tabs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before="60" w:line="360" w:lineRule="auto"/>
      <w:outlineLvl w:val="3"/>
    </w:pPr>
    <w:rPr>
      <w:b/>
      <w:sz w:val="1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pBdr>
        <w:top w:val="single" w:sz="6" w:space="1" w:color="000000"/>
        <w:left w:val="single" w:sz="6" w:space="3" w:color="000000"/>
        <w:bottom w:val="single" w:sz="6" w:space="1" w:color="000000"/>
        <w:right w:val="single" w:sz="6" w:space="3" w:color="000000"/>
      </w:pBdr>
      <w:shd w:val="clear" w:color="auto" w:fill="CCCCCC"/>
      <w:ind w:left="284" w:hanging="284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spacing w:after="60"/>
      <w:ind w:left="567" w:hanging="567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spacing w:after="60"/>
      <w:jc w:val="center"/>
      <w:outlineLvl w:val="6"/>
    </w:pPr>
    <w:rPr>
      <w:i/>
      <w:sz w:val="16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spacing w:before="120"/>
      <w:jc w:val="left"/>
      <w:outlineLvl w:val="7"/>
    </w:pPr>
    <w:rPr>
      <w:sz w:val="16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spacing w:before="60"/>
      <w:jc w:val="right"/>
      <w:outlineLvl w:val="8"/>
    </w:pPr>
    <w:rPr>
      <w:b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color w:val="333333"/>
      <w:sz w:val="24"/>
      <w:szCs w:val="24"/>
      <w:lang w:val="es-ES_tradnl"/>
    </w:rPr>
  </w:style>
  <w:style w:type="character" w:customStyle="1" w:styleId="WW8Num3z0">
    <w:name w:val="WW8Num3z0"/>
    <w:rPr>
      <w:rFonts w:ascii="Symbol" w:hAnsi="Symbol" w:cs="OpenSymbol" w:hint="default"/>
      <w:sz w:val="24"/>
    </w:rPr>
  </w:style>
  <w:style w:type="character" w:customStyle="1" w:styleId="WW8Num3z1">
    <w:name w:val="WW8Num3z1"/>
    <w:rPr>
      <w:rFonts w:ascii="OpenSymbol" w:hAnsi="OpenSymbol" w:cs="OpenSymbol" w:hint="default"/>
    </w:rPr>
  </w:style>
  <w:style w:type="character" w:customStyle="1" w:styleId="WW8Num3z3">
    <w:name w:val="WW8Num3z3"/>
    <w:rPr>
      <w:rFonts w:ascii="Symbol" w:hAnsi="Symbol" w:cs="OpenSymbol" w:hint="default"/>
    </w:rPr>
  </w:style>
  <w:style w:type="character" w:customStyle="1" w:styleId="WW8Num4z0">
    <w:name w:val="WW8Num4z0"/>
    <w:rPr>
      <w:rFonts w:ascii="Symbol" w:hAnsi="Symbol" w:cs="OpenSymbol" w:hint="default"/>
      <w:color w:val="auto"/>
      <w:sz w:val="24"/>
      <w:szCs w:val="22"/>
      <w:lang w:val="es-ES_tradnl" w:eastAsia="es-ES" w:bidi="ar-SA"/>
    </w:rPr>
  </w:style>
  <w:style w:type="character" w:customStyle="1" w:styleId="WW8Num4z1">
    <w:name w:val="WW8Num4z1"/>
    <w:rPr>
      <w:rFonts w:ascii="OpenSymbol" w:hAnsi="OpenSymbol" w:cs="OpenSymbol" w:hint="default"/>
    </w:rPr>
  </w:style>
  <w:style w:type="character" w:customStyle="1" w:styleId="WW8Num4z3">
    <w:name w:val="WW8Num4z3"/>
    <w:rPr>
      <w:rFonts w:ascii="Symbol" w:hAnsi="Symbol" w:cs="OpenSymbol" w:hint="default"/>
    </w:rPr>
  </w:style>
  <w:style w:type="character" w:customStyle="1" w:styleId="WW8Num5z0">
    <w:name w:val="WW8Num5z0"/>
    <w:rPr>
      <w:rFonts w:ascii="Symbol" w:hAnsi="Symbol" w:cs="OpenSymbol" w:hint="default"/>
      <w:sz w:val="24"/>
    </w:rPr>
  </w:style>
  <w:style w:type="character" w:customStyle="1" w:styleId="WW8Num5z1">
    <w:name w:val="WW8Num5z1"/>
    <w:rPr>
      <w:rFonts w:ascii="OpenSymbol" w:hAnsi="OpenSymbol" w:cs="OpenSymbol" w:hint="default"/>
    </w:rPr>
  </w:style>
  <w:style w:type="character" w:customStyle="1" w:styleId="WW8Num5z3">
    <w:name w:val="WW8Num5z3"/>
    <w:rPr>
      <w:rFonts w:ascii="Symbol" w:hAnsi="Symbol" w:cs="OpenSymbol"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ascii="Symbol" w:hAnsi="Symbol" w:cs="OpenSymbol" w:hint="default"/>
      <w:sz w:val="24"/>
    </w:rPr>
  </w:style>
  <w:style w:type="character" w:customStyle="1" w:styleId="WW8Num7z1">
    <w:name w:val="WW8Num7z1"/>
    <w:rPr>
      <w:rFonts w:ascii="OpenSymbol" w:hAnsi="OpenSymbol" w:cs="OpenSymbol" w:hint="default"/>
    </w:rPr>
  </w:style>
  <w:style w:type="character" w:customStyle="1" w:styleId="WW8Num7z3">
    <w:name w:val="WW8Num7z3"/>
    <w:rPr>
      <w:rFonts w:ascii="Symbol" w:hAnsi="Symbol" w:cs="OpenSymbol" w:hint="default"/>
    </w:rPr>
  </w:style>
  <w:style w:type="character" w:customStyle="1" w:styleId="WW8Num8z0">
    <w:name w:val="WW8Num8z0"/>
    <w:rPr>
      <w:rFonts w:ascii="Symbol" w:hAnsi="Symbol" w:cs="Symbol" w:hint="default"/>
      <w:color w:val="333333"/>
    </w:rPr>
  </w:style>
  <w:style w:type="character" w:customStyle="1" w:styleId="WW8Num9z0">
    <w:name w:val="WW8Num9z0"/>
    <w:rPr>
      <w:rFonts w:ascii="Symbol" w:hAnsi="Symbol" w:cs="OpenSymbol" w:hint="default"/>
      <w:sz w:val="24"/>
    </w:rPr>
  </w:style>
  <w:style w:type="character" w:customStyle="1" w:styleId="WW8Num9z1">
    <w:name w:val="WW8Num9z1"/>
    <w:rPr>
      <w:rFonts w:ascii="OpenSymbol" w:hAnsi="OpenSymbol" w:cs="OpenSymbol" w:hint="default"/>
    </w:rPr>
  </w:style>
  <w:style w:type="character" w:customStyle="1" w:styleId="WW8Num9z3">
    <w:name w:val="WW8Num9z3"/>
    <w:rPr>
      <w:rFonts w:ascii="Symbol" w:hAnsi="Symbol" w:cs="Open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5z2">
    <w:name w:val="WW8Num5z2"/>
    <w:rPr>
      <w:rFonts w:hint="default"/>
      <w:b w:val="0"/>
      <w:i w:val="0"/>
    </w:rPr>
  </w:style>
  <w:style w:type="character" w:customStyle="1" w:styleId="WW8Num6z1">
    <w:name w:val="WW8Num6z1"/>
    <w:rPr>
      <w:rFonts w:hint="default"/>
      <w:b w:val="0"/>
      <w:sz w:val="20"/>
      <w:szCs w:val="20"/>
    </w:rPr>
  </w:style>
  <w:style w:type="character" w:customStyle="1" w:styleId="WW8Num6z2">
    <w:name w:val="WW8Num6z2"/>
    <w:rPr>
      <w:rFonts w:hint="default"/>
      <w:b w:val="0"/>
      <w:i w:val="0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Wingdings" w:hAnsi="Wingdings" w:cs="Wingdings" w:hint="default"/>
      <w:color w:val="auto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eastAsia="Times New Roman" w:hAnsi="Symbol" w:cs="OpenSymbol" w:hint="default"/>
      <w:color w:val="auto"/>
      <w:sz w:val="24"/>
      <w:lang w:val="es-ES_tradnl" w:eastAsia="es-ES" w:bidi="ar-SA"/>
    </w:rPr>
  </w:style>
  <w:style w:type="character" w:customStyle="1" w:styleId="WW8Num12z1">
    <w:name w:val="WW8Num12z1"/>
    <w:rPr>
      <w:rFonts w:ascii="OpenSymbol" w:hAnsi="OpenSymbol" w:cs="OpenSymbol" w:hint="default"/>
    </w:rPr>
  </w:style>
  <w:style w:type="character" w:customStyle="1" w:styleId="WW8Num12z3">
    <w:name w:val="WW8Num12z3"/>
    <w:rPr>
      <w:rFonts w:ascii="Symbol" w:hAnsi="Symbol" w:cs="Open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  <w:rPr>
      <w:rFonts w:hint="default"/>
      <w:sz w:val="20"/>
      <w:szCs w:val="20"/>
    </w:rPr>
  </w:style>
  <w:style w:type="character" w:customStyle="1" w:styleId="WW8Num13z2">
    <w:name w:val="WW8Num13z2"/>
    <w:rPr>
      <w:rFonts w:hint="default"/>
      <w:b w:val="0"/>
      <w:i w:val="0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color w:val="auto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OpenSymbol" w:hint="default"/>
      <w:sz w:val="24"/>
    </w:rPr>
  </w:style>
  <w:style w:type="character" w:customStyle="1" w:styleId="WW8Num16z1">
    <w:name w:val="WW8Num16z1"/>
    <w:rPr>
      <w:rFonts w:ascii="OpenSymbol" w:hAnsi="OpenSymbol" w:cs="OpenSymbol" w:hint="default"/>
    </w:rPr>
  </w:style>
  <w:style w:type="character" w:customStyle="1" w:styleId="WW8Num16z3">
    <w:name w:val="WW8Num16z3"/>
    <w:rPr>
      <w:rFonts w:ascii="Symbol" w:hAnsi="Symbol" w:cs="OpenSymbol" w:hint="default"/>
    </w:rPr>
  </w:style>
  <w:style w:type="character" w:customStyle="1" w:styleId="WW8Num17z0">
    <w:name w:val="WW8Num17z0"/>
    <w:rPr>
      <w:rFonts w:ascii="Symbol" w:hAnsi="Symbol" w:cs="OpenSymbol" w:hint="default"/>
      <w:sz w:val="24"/>
    </w:rPr>
  </w:style>
  <w:style w:type="character" w:customStyle="1" w:styleId="WW8Num17z1">
    <w:name w:val="WW8Num17z1"/>
    <w:rPr>
      <w:rFonts w:ascii="OpenSymbol" w:hAnsi="OpenSymbol" w:cs="OpenSymbol" w:hint="default"/>
    </w:rPr>
  </w:style>
  <w:style w:type="character" w:customStyle="1" w:styleId="WW8Num17z3">
    <w:name w:val="WW8Num17z3"/>
    <w:rPr>
      <w:rFonts w:ascii="Symbol" w:hAnsi="Symbol" w:cs="Open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eastAsia="Times New Roman" w:hAnsi="Calibri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Times New Roman" w:hAnsi="Calibri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OpenSymbol" w:hint="default"/>
      <w:sz w:val="24"/>
    </w:rPr>
  </w:style>
  <w:style w:type="character" w:customStyle="1" w:styleId="WW8Num25z1">
    <w:name w:val="WW8Num25z1"/>
    <w:rPr>
      <w:rFonts w:ascii="OpenSymbol" w:hAnsi="OpenSymbol" w:cs="OpenSymbol" w:hint="default"/>
    </w:rPr>
  </w:style>
  <w:style w:type="character" w:customStyle="1" w:styleId="WW8Num25z3">
    <w:name w:val="WW8Num25z3"/>
    <w:rPr>
      <w:rFonts w:ascii="Symbol" w:hAnsi="Symbol" w:cs="OpenSymbol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  <w:rPr>
      <w:rFonts w:hint="default"/>
      <w:b w:val="0"/>
      <w:sz w:val="20"/>
      <w:szCs w:val="20"/>
    </w:rPr>
  </w:style>
  <w:style w:type="character" w:customStyle="1" w:styleId="WW8Num26z2">
    <w:name w:val="WW8Num26z2"/>
    <w:rPr>
      <w:rFonts w:hint="default"/>
      <w:b/>
      <w:i w:val="0"/>
    </w:rPr>
  </w:style>
  <w:style w:type="character" w:customStyle="1" w:styleId="WW8Num27z0">
    <w:name w:val="WW8Num27z0"/>
    <w:rPr>
      <w:rFonts w:ascii="Wingdings" w:hAnsi="Wingdings" w:cs="Wingdings" w:hint="default"/>
      <w:color w:val="auto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  <w:color w:val="333333"/>
    </w:rPr>
  </w:style>
  <w:style w:type="character" w:customStyle="1" w:styleId="WW8Num29z1">
    <w:name w:val="WW8Num29z1"/>
    <w:rPr>
      <w:rFonts w:ascii="Calibri" w:eastAsia="Times New Roman" w:hAnsi="Calibri" w:cs="Calibri" w:hint="default"/>
      <w:i w:val="0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4">
    <w:name w:val="WW8Num29z4"/>
    <w:rPr>
      <w:rFonts w:ascii="Courier New" w:hAnsi="Courier New" w:cs="Courier New"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b/>
      <w:sz w:val="20"/>
      <w:szCs w:val="20"/>
    </w:rPr>
  </w:style>
  <w:style w:type="character" w:customStyle="1" w:styleId="WW8Num30z2">
    <w:name w:val="WW8Num30z2"/>
    <w:rPr>
      <w:rFonts w:hint="default"/>
      <w:b w:val="0"/>
      <w:i w:val="0"/>
    </w:rPr>
  </w:style>
  <w:style w:type="character" w:customStyle="1" w:styleId="WW8Num31z0">
    <w:name w:val="WW8Num31z0"/>
    <w:rPr>
      <w:rFonts w:ascii="Arial" w:hAnsi="Arial" w:cs="Arial" w:hint="default"/>
      <w:color w:val="auto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  <w:rPr>
      <w:rFonts w:hint="default"/>
      <w:b w:val="0"/>
      <w:sz w:val="20"/>
      <w:szCs w:val="20"/>
    </w:rPr>
  </w:style>
  <w:style w:type="character" w:customStyle="1" w:styleId="WW8Num32z2">
    <w:name w:val="WW8Num32z2"/>
    <w:rPr>
      <w:rFonts w:hint="default"/>
      <w:b w:val="0"/>
      <w:i w:val="0"/>
    </w:rPr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  <w:rPr>
      <w:rFonts w:hint="default"/>
      <w:b w:val="0"/>
      <w:sz w:val="20"/>
      <w:szCs w:val="20"/>
    </w:rPr>
  </w:style>
  <w:style w:type="character" w:customStyle="1" w:styleId="WW8Num33z2">
    <w:name w:val="WW8Num33z2"/>
    <w:rPr>
      <w:rFonts w:ascii="Symbol" w:hAnsi="Symbol" w:cs="Symbol" w:hint="default"/>
      <w:sz w:val="20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OpenSymbol" w:hint="default"/>
      <w:sz w:val="24"/>
    </w:rPr>
  </w:style>
  <w:style w:type="character" w:customStyle="1" w:styleId="WW8Num36z1">
    <w:name w:val="WW8Num36z1"/>
    <w:rPr>
      <w:rFonts w:ascii="Symbol" w:hAnsi="Symbol" w:cs="OpenSymbol" w:hint="default"/>
    </w:rPr>
  </w:style>
  <w:style w:type="character" w:customStyle="1" w:styleId="WW8Num37z0">
    <w:name w:val="WW8Num37z0"/>
    <w:rPr>
      <w:rFonts w:ascii="Calibri" w:hAnsi="Calibri" w:cs="Calibri"/>
      <w:sz w:val="22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  <w:sz w:val="20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8z3">
    <w:name w:val="WW8Num38z3"/>
    <w:rPr>
      <w:rFonts w:ascii="Symbol" w:hAnsi="Symbol" w:cs="Symbol" w:hint="default"/>
    </w:rPr>
  </w:style>
  <w:style w:type="character" w:customStyle="1" w:styleId="WW8Num39z0">
    <w:name w:val="WW8Num39z0"/>
    <w:rPr>
      <w:rFonts w:ascii="Arial" w:hAnsi="Arial" w:cs="Arial" w:hint="default"/>
      <w:color w:val="auto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2">
    <w:name w:val="WW8Num39z2"/>
    <w:rPr>
      <w:rFonts w:ascii="Wingdings" w:hAnsi="Wingdings" w:cs="Wingdings" w:hint="default"/>
    </w:rPr>
  </w:style>
  <w:style w:type="character" w:customStyle="1" w:styleId="WW8Num39z3">
    <w:name w:val="WW8Num39z3"/>
    <w:rPr>
      <w:rFonts w:ascii="Symbol" w:hAnsi="Symbol" w:cs="Symbol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  <w:rPr>
      <w:rFonts w:hint="default"/>
      <w:b w:val="0"/>
      <w:sz w:val="20"/>
      <w:szCs w:val="20"/>
    </w:rPr>
  </w:style>
  <w:style w:type="character" w:customStyle="1" w:styleId="WW8Num40z2">
    <w:name w:val="WW8Num40z2"/>
    <w:rPr>
      <w:rFonts w:hint="default"/>
      <w:b w:val="0"/>
      <w:i w:val="0"/>
    </w:rPr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Liberation Serif" w:eastAsia="SimSun" w:hAnsi="Liberation Serif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Symbol" w:hAnsi="Symbol" w:cs="OpenSymbol" w:hint="default"/>
      <w:sz w:val="24"/>
    </w:rPr>
  </w:style>
  <w:style w:type="character" w:customStyle="1" w:styleId="WW8Num43z1">
    <w:name w:val="WW8Num43z1"/>
    <w:rPr>
      <w:rFonts w:ascii="Symbol" w:hAnsi="Symbol" w:cs="OpenSymbol"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  <w:rPr>
      <w:rFonts w:hint="default"/>
      <w:sz w:val="20"/>
      <w:szCs w:val="20"/>
    </w:rPr>
  </w:style>
  <w:style w:type="character" w:customStyle="1" w:styleId="WW8Num44z2">
    <w:name w:val="WW8Num44z2"/>
    <w:rPr>
      <w:rFonts w:hint="default"/>
      <w:b w:val="0"/>
      <w:i w:val="0"/>
    </w:rPr>
  </w:style>
  <w:style w:type="character" w:customStyle="1" w:styleId="WW8Num45z0">
    <w:name w:val="WW8Num45z0"/>
    <w:rPr>
      <w:rFonts w:ascii="Wingdings" w:hAnsi="Wingdings" w:cs="Wingdings" w:hint="default"/>
      <w:color w:val="auto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hint="default"/>
    </w:rPr>
  </w:style>
  <w:style w:type="character" w:customStyle="1" w:styleId="WW8Num46z1">
    <w:name w:val="WW8Num46z1"/>
    <w:rPr>
      <w:rFonts w:hint="default"/>
      <w:b w:val="0"/>
      <w:sz w:val="20"/>
      <w:szCs w:val="20"/>
    </w:rPr>
  </w:style>
  <w:style w:type="character" w:customStyle="1" w:styleId="WW8Num46z2">
    <w:name w:val="WW8Num46z2"/>
    <w:rPr>
      <w:rFonts w:hint="default"/>
      <w:b w:val="0"/>
      <w:i w:val="0"/>
    </w:rPr>
  </w:style>
  <w:style w:type="character" w:customStyle="1" w:styleId="WW8Num47z0">
    <w:name w:val="WW8Num47z0"/>
    <w:rPr>
      <w:rFonts w:ascii="Liberation Serif" w:hAnsi="Liberation Serif" w:cs="Arial" w:hint="default"/>
      <w:sz w:val="22"/>
    </w:rPr>
  </w:style>
  <w:style w:type="character" w:customStyle="1" w:styleId="WW8Num47z1">
    <w:name w:val="WW8Num47z1"/>
    <w:rPr>
      <w:rFonts w:ascii="Courier New" w:hAnsi="Courier New" w:cs="Courier New" w:hint="default"/>
      <w:sz w:val="22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7z4">
    <w:name w:val="WW8Num47z4"/>
    <w:rPr>
      <w:rFonts w:ascii="Courier New" w:hAnsi="Courier New" w:cs="Courier New" w:hint="default"/>
    </w:rPr>
  </w:style>
  <w:style w:type="character" w:customStyle="1" w:styleId="WW8Num48z0">
    <w:name w:val="WW8Num48z0"/>
    <w:rPr>
      <w:rFonts w:ascii="Symbol" w:hAnsi="Symbol" w:cs="OpenSymbol" w:hint="default"/>
      <w:sz w:val="24"/>
    </w:rPr>
  </w:style>
  <w:style w:type="character" w:customStyle="1" w:styleId="WW8Num48z1">
    <w:name w:val="WW8Num48z1"/>
    <w:rPr>
      <w:rFonts w:ascii="OpenSymbol" w:hAnsi="OpenSymbol" w:cs="OpenSymbol" w:hint="default"/>
    </w:rPr>
  </w:style>
  <w:style w:type="character" w:customStyle="1" w:styleId="WW8Num48z3">
    <w:name w:val="WW8Num48z3"/>
    <w:rPr>
      <w:rFonts w:ascii="Symbol" w:hAnsi="Symbol" w:cs="OpenSymbol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Caracteresdenotaalpie">
    <w:name w:val="Caracteres de nota al pie"/>
    <w:rPr>
      <w:vertAlign w:val="superscript"/>
    </w:rPr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A20">
    <w:name w:val="A20"/>
    <w:rPr>
      <w:rFonts w:ascii="UnitOT-Regular" w:hAnsi="UnitOT-Regular" w:cs="UnitOT-Regular"/>
      <w:color w:val="000000"/>
      <w:sz w:val="21"/>
      <w:szCs w:val="21"/>
    </w:rPr>
  </w:style>
  <w:style w:type="character" w:customStyle="1" w:styleId="A17">
    <w:name w:val="A17"/>
    <w:rPr>
      <w:rFonts w:cs="UnitOT-Light"/>
      <w:i/>
      <w:iCs/>
      <w:color w:val="000000"/>
      <w:sz w:val="16"/>
      <w:szCs w:val="16"/>
    </w:rPr>
  </w:style>
  <w:style w:type="character" w:customStyle="1" w:styleId="Refdecomentario1">
    <w:name w:val="Ref. de comentario1"/>
    <w:rPr>
      <w:sz w:val="16"/>
      <w:szCs w:val="16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EncabezadoCar">
    <w:name w:val="Encabezado Car"/>
    <w:rPr>
      <w:rFonts w:ascii="Arial" w:hAnsi="Arial" w:cs="Arial"/>
    </w:rPr>
  </w:style>
  <w:style w:type="character" w:customStyle="1" w:styleId="WW-EnlacedeInternet">
    <w:name w:val="WW-Enlace de Internet"/>
    <w:rPr>
      <w:color w:val="0000FF"/>
      <w:u w:val="single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link w:val="TextoindependienteCar"/>
    <w:rPr>
      <w:sz w:val="18"/>
      <w:lang w:val="es-ES_tradnl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rsid w:val="00FE7896"/>
    <w:pPr>
      <w:suppressLineNumbers/>
      <w:spacing w:before="120" w:after="120"/>
    </w:pPr>
    <w:rPr>
      <w:rFonts w:ascii="Calibri" w:hAnsi="Calibri" w:cs="Mangal"/>
      <w:iCs/>
      <w:sz w:val="22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  <w:jc w:val="left"/>
    </w:pPr>
    <w:rPr>
      <w:rFonts w:ascii="Times New Roman" w:hAnsi="Times New Roman" w:cs="Times New Roman"/>
      <w:lang w:val="es-ES_tradnl"/>
    </w:rPr>
  </w:style>
  <w:style w:type="paragraph" w:customStyle="1" w:styleId="Textodebloque1">
    <w:name w:val="Texto de bloque1"/>
    <w:basedOn w:val="Normal"/>
    <w:pPr>
      <w:ind w:left="567" w:right="140" w:hanging="567"/>
      <w:jc w:val="left"/>
    </w:pPr>
    <w:rPr>
      <w:sz w:val="16"/>
    </w:rPr>
  </w:style>
  <w:style w:type="paragraph" w:styleId="Sangradetextonormal">
    <w:name w:val="Body Text Indent"/>
    <w:basedOn w:val="Normal"/>
    <w:pPr>
      <w:ind w:left="425" w:hanging="425"/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Sangra2detindependiente1">
    <w:name w:val="Sangría 2 de t. independiente1"/>
    <w:basedOn w:val="Normal"/>
    <w:pPr>
      <w:spacing w:after="60"/>
      <w:ind w:left="284" w:hanging="284"/>
    </w:pPr>
    <w:rPr>
      <w:b/>
    </w:rPr>
  </w:style>
  <w:style w:type="paragraph" w:customStyle="1" w:styleId="Textoindependiente21">
    <w:name w:val="Texto independiente 21"/>
    <w:basedOn w:val="Normal"/>
    <w:rPr>
      <w:i/>
      <w:sz w:val="18"/>
    </w:rPr>
  </w:style>
  <w:style w:type="paragraph" w:customStyle="1" w:styleId="Sangra3detindependiente1">
    <w:name w:val="Sangría 3 de t. independiente1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5" w:color="000000"/>
      </w:pBdr>
      <w:shd w:val="clear" w:color="auto" w:fill="CCCCCC"/>
      <w:spacing w:line="360" w:lineRule="auto"/>
      <w:ind w:left="2835"/>
      <w:jc w:val="center"/>
    </w:pPr>
    <w:rPr>
      <w:b/>
      <w:sz w:val="24"/>
    </w:rPr>
  </w:style>
  <w:style w:type="paragraph" w:styleId="Textonotapie">
    <w:name w:val="footnote text"/>
    <w:basedOn w:val="Normal"/>
  </w:style>
  <w:style w:type="paragraph" w:customStyle="1" w:styleId="Textoindependiente31">
    <w:name w:val="Texto independiente 31"/>
    <w:basedOn w:val="Normal"/>
    <w:pPr>
      <w:tabs>
        <w:tab w:val="left" w:pos="1418"/>
      </w:tabs>
      <w:spacing w:before="40"/>
      <w:jc w:val="center"/>
    </w:pPr>
    <w:rPr>
      <w:sz w:val="18"/>
    </w:rPr>
  </w:style>
  <w:style w:type="paragraph" w:customStyle="1" w:styleId="Mapadeldocumento1">
    <w:name w:val="Mapa del documento1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Descripcin1">
    <w:name w:val="Descripción1"/>
    <w:basedOn w:val="Normal"/>
    <w:next w:val="Normal"/>
    <w:pPr>
      <w:tabs>
        <w:tab w:val="right" w:pos="2835"/>
        <w:tab w:val="right" w:pos="3402"/>
        <w:tab w:val="left" w:pos="3969"/>
      </w:tabs>
      <w:spacing w:before="60"/>
      <w:ind w:right="-170"/>
    </w:pPr>
    <w:rPr>
      <w:b/>
    </w:rPr>
  </w:style>
  <w:style w:type="paragraph" w:customStyle="1" w:styleId="Listaconvietas1">
    <w:name w:val="Lista con viñetas1"/>
    <w:basedOn w:val="Normal"/>
  </w:style>
  <w:style w:type="paragraph" w:customStyle="1" w:styleId="Pa27">
    <w:name w:val="Pa27"/>
    <w:basedOn w:val="Normal"/>
    <w:next w:val="Normal"/>
    <w:pPr>
      <w:autoSpaceDE w:val="0"/>
      <w:spacing w:line="231" w:lineRule="atLeast"/>
      <w:jc w:val="left"/>
    </w:pPr>
    <w:rPr>
      <w:rFonts w:ascii="UnitOT-Light" w:hAnsi="UnitOT-Light" w:cs="UnitOT-Light"/>
      <w:sz w:val="24"/>
      <w:szCs w:val="24"/>
    </w:rPr>
  </w:style>
  <w:style w:type="paragraph" w:customStyle="1" w:styleId="Pa3">
    <w:name w:val="Pa3"/>
    <w:basedOn w:val="Normal"/>
    <w:next w:val="Normal"/>
    <w:pPr>
      <w:autoSpaceDE w:val="0"/>
      <w:spacing w:line="241" w:lineRule="atLeast"/>
      <w:jc w:val="left"/>
    </w:pPr>
    <w:rPr>
      <w:rFonts w:ascii="UnitOT-Light" w:hAnsi="UnitOT-Light" w:cs="UnitOT-Light"/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ocomentario1">
    <w:name w:val="Texto comentario1"/>
    <w:basedOn w:val="Normal"/>
    <w:pPr>
      <w:jc w:val="left"/>
    </w:pPr>
    <w:rPr>
      <w:rFonts w:ascii="Times New Roman" w:hAnsi="Times New Roman" w:cs="Times New Roman"/>
    </w:rPr>
  </w:style>
  <w:style w:type="paragraph" w:styleId="Asuntodelcomentario">
    <w:name w:val="annotation subject"/>
    <w:basedOn w:val="Textocomentario1"/>
    <w:next w:val="Textocomentario1"/>
    <w:pPr>
      <w:suppressAutoHyphens w:val="0"/>
      <w:jc w:val="both"/>
    </w:pPr>
    <w:rPr>
      <w:rFonts w:ascii="Arial" w:hAnsi="Arial" w:cs="Arial"/>
      <w:b/>
      <w:bCs/>
    </w:rPr>
  </w:style>
  <w:style w:type="paragraph" w:customStyle="1" w:styleId="Standard">
    <w:name w:val="Standard"/>
    <w:uiPriority w:val="99"/>
    <w:pPr>
      <w:suppressAutoHyphens/>
      <w:textAlignment w:val="baseline"/>
    </w:pPr>
    <w:rPr>
      <w:rFonts w:ascii="Liberation Serif" w:eastAsia="SimSun" w:hAnsi="Liberation Serif" w:cs="Arial"/>
      <w:color w:val="00000A"/>
      <w:sz w:val="24"/>
      <w:szCs w:val="24"/>
      <w:lang w:eastAsia="zh-CN" w:bidi="hi-IN"/>
    </w:rPr>
  </w:style>
  <w:style w:type="paragraph" w:styleId="Prrafodelista">
    <w:name w:val="List Paragraph"/>
    <w:basedOn w:val="Normal"/>
    <w:qFormat/>
    <w:pPr>
      <w:ind w:left="708"/>
    </w:pPr>
  </w:style>
  <w:style w:type="paragraph" w:customStyle="1" w:styleId="Textbody">
    <w:name w:val="Text body"/>
    <w:basedOn w:val="Standard"/>
    <w:pPr>
      <w:spacing w:after="140" w:line="288" w:lineRule="auto"/>
    </w:pPr>
    <w:rPr>
      <w:rFonts w:cs="Mangal"/>
      <w:color w:val="auto"/>
      <w:kern w:val="1"/>
    </w:rPr>
  </w:style>
  <w:style w:type="paragraph" w:customStyle="1" w:styleId="AVI-TituloPortada">
    <w:name w:val="AVI - Titulo Portada"/>
    <w:basedOn w:val="Normal"/>
    <w:pPr>
      <w:spacing w:line="960" w:lineRule="exact"/>
      <w:jc w:val="left"/>
    </w:pPr>
    <w:rPr>
      <w:rFonts w:ascii="Trasandina Bold" w:eastAsia="Yu Gothic" w:hAnsi="Trasandina Bold" w:cs="Times New Roman"/>
      <w:b/>
      <w:bCs/>
      <w:sz w:val="104"/>
      <w:szCs w:val="104"/>
      <w:lang w:val="es-ES_tradnl"/>
    </w:rPr>
  </w:style>
  <w:style w:type="paragraph" w:customStyle="1" w:styleId="Contenidodelmarco">
    <w:name w:val="Contenido del marco"/>
    <w:basedOn w:val="Normal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character" w:styleId="Refdecomentario">
    <w:name w:val="annotation reference"/>
    <w:uiPriority w:val="99"/>
    <w:semiHidden/>
    <w:unhideWhenUsed/>
    <w:rsid w:val="001513D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513DB"/>
  </w:style>
  <w:style w:type="character" w:customStyle="1" w:styleId="TextocomentarioCar">
    <w:name w:val="Texto comentario Car"/>
    <w:link w:val="Textocomentario"/>
    <w:uiPriority w:val="99"/>
    <w:rsid w:val="001513DB"/>
    <w:rPr>
      <w:rFonts w:ascii="Arial" w:hAnsi="Arial" w:cs="Arial"/>
      <w:lang w:eastAsia="zh-CN"/>
    </w:rPr>
  </w:style>
  <w:style w:type="character" w:customStyle="1" w:styleId="TextoindependienteCar">
    <w:name w:val="Texto independiente Car"/>
    <w:link w:val="Textoindependiente"/>
    <w:rsid w:val="002C4696"/>
    <w:rPr>
      <w:rFonts w:ascii="Arial" w:hAnsi="Arial" w:cs="Arial"/>
      <w:sz w:val="18"/>
      <w:lang w:val="es-ES_tradnl" w:eastAsia="zh-CN"/>
    </w:rPr>
  </w:style>
  <w:style w:type="paragraph" w:styleId="Revisin">
    <w:name w:val="Revision"/>
    <w:hidden/>
    <w:uiPriority w:val="99"/>
    <w:semiHidden/>
    <w:rsid w:val="002C4696"/>
    <w:rPr>
      <w:rFonts w:ascii="Arial" w:hAnsi="Arial" w:cs="Arial"/>
      <w:lang w:eastAsia="zh-CN"/>
    </w:rPr>
  </w:style>
  <w:style w:type="character" w:customStyle="1" w:styleId="PiedepginaCar">
    <w:name w:val="Pie de página Car"/>
    <w:link w:val="Piedepgina"/>
    <w:rsid w:val="002F4062"/>
    <w:rPr>
      <w:lang w:val="es-ES_tradnl" w:eastAsia="zh-CN"/>
    </w:rPr>
  </w:style>
  <w:style w:type="paragraph" w:customStyle="1" w:styleId="AVI-Titulo1">
    <w:name w:val="AVI-Titulo1"/>
    <w:basedOn w:val="Normal"/>
    <w:next w:val="Normal"/>
    <w:link w:val="AVI-Titulo1Car"/>
    <w:qFormat/>
    <w:rsid w:val="002F4062"/>
    <w:pPr>
      <w:tabs>
        <w:tab w:val="num" w:pos="720"/>
      </w:tabs>
      <w:ind w:left="360" w:right="708" w:hanging="360"/>
      <w:jc w:val="left"/>
    </w:pPr>
    <w:rPr>
      <w:rFonts w:ascii="Calibri" w:hAnsi="Calibri" w:cs="Calibri"/>
      <w:b/>
      <w:sz w:val="24"/>
      <w:szCs w:val="24"/>
      <w:u w:val="single"/>
    </w:rPr>
  </w:style>
  <w:style w:type="character" w:customStyle="1" w:styleId="AVI-Titulo1Car">
    <w:name w:val="AVI-Titulo1 Car"/>
    <w:link w:val="AVI-Titulo1"/>
    <w:rsid w:val="002F4062"/>
    <w:rPr>
      <w:rFonts w:ascii="Calibri" w:hAnsi="Calibri" w:cs="Calibri"/>
      <w:b/>
      <w:sz w:val="24"/>
      <w:szCs w:val="24"/>
      <w:u w:val="single"/>
      <w:lang w:eastAsia="zh-CN"/>
    </w:rPr>
  </w:style>
  <w:style w:type="table" w:styleId="Tablaconcuadrcula">
    <w:name w:val="Table Grid"/>
    <w:basedOn w:val="Tablanormal"/>
    <w:uiPriority w:val="39"/>
    <w:rsid w:val="002F40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2F4062"/>
    <w:pPr>
      <w:suppressAutoHyphens w:val="0"/>
      <w:spacing w:after="100" w:line="259" w:lineRule="auto"/>
      <w:ind w:left="220"/>
      <w:jc w:val="left"/>
    </w:pPr>
    <w:rPr>
      <w:rFonts w:ascii="Calibri" w:hAnsi="Calibri" w:cs="Times New Roman"/>
      <w:sz w:val="22"/>
      <w:szCs w:val="2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2F4062"/>
    <w:pPr>
      <w:tabs>
        <w:tab w:val="left" w:pos="440"/>
        <w:tab w:val="right" w:leader="dot" w:pos="9203"/>
      </w:tabs>
      <w:spacing w:after="100"/>
      <w:ind w:right="708"/>
      <w:jc w:val="left"/>
    </w:pPr>
    <w:rPr>
      <w:rFonts w:ascii="Calibri" w:hAnsi="Calibri" w:cs="Calibri"/>
      <w:b/>
      <w:sz w:val="24"/>
      <w:szCs w:val="24"/>
      <w:u w:val="single"/>
    </w:rPr>
  </w:style>
  <w:style w:type="paragraph" w:customStyle="1" w:styleId="AVI-Titulo2">
    <w:name w:val="AVI-Titulo2"/>
    <w:basedOn w:val="Normal"/>
    <w:next w:val="Normal"/>
    <w:link w:val="AVI-Titulo2Car"/>
    <w:qFormat/>
    <w:rsid w:val="00FE7896"/>
    <w:pPr>
      <w:tabs>
        <w:tab w:val="num" w:pos="1440"/>
      </w:tabs>
      <w:ind w:left="709" w:right="708" w:hanging="425"/>
    </w:pPr>
    <w:rPr>
      <w:rFonts w:ascii="Calibri" w:hAnsi="Calibri" w:cs="Calibri"/>
      <w:b/>
      <w:i/>
      <w:iCs/>
      <w:sz w:val="24"/>
      <w:szCs w:val="24"/>
    </w:rPr>
  </w:style>
  <w:style w:type="character" w:customStyle="1" w:styleId="AVI-Titulo2Car">
    <w:name w:val="AVI-Titulo2 Car"/>
    <w:link w:val="AVI-Titulo2"/>
    <w:rsid w:val="00FE7896"/>
    <w:rPr>
      <w:rFonts w:ascii="Calibri" w:hAnsi="Calibri" w:cs="Calibri"/>
      <w:b/>
      <w:i/>
      <w:iCs/>
      <w:sz w:val="24"/>
      <w:szCs w:val="24"/>
      <w:lang w:eastAsia="zh-CN"/>
    </w:rPr>
  </w:style>
  <w:style w:type="paragraph" w:customStyle="1" w:styleId="Default">
    <w:name w:val="Default"/>
    <w:rsid w:val="00A67D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9309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es-ES"/>
    </w:rPr>
  </w:style>
  <w:style w:type="character" w:styleId="Refdenotaalpie">
    <w:name w:val="footnote reference"/>
    <w:uiPriority w:val="99"/>
    <w:semiHidden/>
    <w:unhideWhenUsed/>
    <w:rsid w:val="001E5E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cindi.gva.es/es/web/s3cv/que-es-la-s3cv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BE0EE-68AD-4478-8AF3-AA34E6D97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2857</Words>
  <Characters>16085</Characters>
  <Application>Microsoft Office Word</Application>
  <DocSecurity>0</DocSecurity>
  <Lines>574</Lines>
  <Paragraphs>252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 GenT</vt:lpstr>
    </vt:vector>
  </TitlesOfParts>
  <Company/>
  <LinksUpToDate>false</LinksUpToDate>
  <CharactersWithSpaces>18690</CharactersWithSpaces>
  <SharedDoc>false</SharedDoc>
  <HLinks>
    <vt:vector size="12" baseType="variant">
      <vt:variant>
        <vt:i4>7405672</vt:i4>
      </vt:variant>
      <vt:variant>
        <vt:i4>13</vt:i4>
      </vt:variant>
      <vt:variant>
        <vt:i4>0</vt:i4>
      </vt:variant>
      <vt:variant>
        <vt:i4>5</vt:i4>
      </vt:variant>
      <vt:variant>
        <vt:lpwstr>https://cindi.gva.es/es/web/s3cv/que-es-la-s3cv</vt:lpwstr>
      </vt:variant>
      <vt:variant>
        <vt:lpwstr/>
      </vt:variant>
      <vt:variant>
        <vt:i4>6094858</vt:i4>
      </vt:variant>
      <vt:variant>
        <vt:i4>10</vt:i4>
      </vt:variant>
      <vt:variant>
        <vt:i4>0</vt:i4>
      </vt:variant>
      <vt:variant>
        <vt:i4>5</vt:i4>
      </vt:variant>
      <vt:variant>
        <vt:lpwstr>https://innoavi.es/wp-content/uploads/2024/04/resultados_ceie_convocatoria2024.pdf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 GenT</dc:title>
  <dc:subject/>
  <dc:creator>AVI</dc:creator>
  <cp:keywords/>
  <dc:description/>
  <cp:lastModifiedBy>Tania Navarro Blasco</cp:lastModifiedBy>
  <cp:revision>4</cp:revision>
  <cp:lastPrinted>2019-06-20T08:51:00Z</cp:lastPrinted>
  <dcterms:created xsi:type="dcterms:W3CDTF">2026-03-16T14:21:00Z</dcterms:created>
  <dcterms:modified xsi:type="dcterms:W3CDTF">2026-03-27T12:23:00Z</dcterms:modified>
</cp:coreProperties>
</file>